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2FA13AFE" w14:textId="77777777" w:rsidR="00890E57" w:rsidRPr="000B5CB1" w:rsidRDefault="00890E57" w:rsidP="00890E57">
      <w:pPr>
        <w:pStyle w:val="Naslov"/>
        <w:spacing w:line="312" w:lineRule="auto"/>
        <w:rPr>
          <w:sz w:val="22"/>
          <w:szCs w:val="22"/>
        </w:rPr>
      </w:pPr>
    </w:p>
    <w:p w14:paraId="7E915AA6" w14:textId="77777777" w:rsidR="00246E1B" w:rsidRPr="003A2521" w:rsidRDefault="00246E1B" w:rsidP="00246E1B">
      <w:pPr>
        <w:jc w:val="center"/>
        <w:rPr>
          <w:b/>
          <w:bCs/>
          <w:sz w:val="22"/>
          <w:szCs w:val="22"/>
        </w:rPr>
      </w:pPr>
      <w:r w:rsidRPr="00C07694">
        <w:rPr>
          <w:b/>
          <w:sz w:val="22"/>
          <w:szCs w:val="22"/>
        </w:rPr>
        <w:t>»</w:t>
      </w:r>
      <w:r w:rsidRPr="00E95D4B">
        <w:rPr>
          <w:b/>
          <w:bCs/>
          <w:sz w:val="22"/>
          <w:szCs w:val="22"/>
        </w:rPr>
        <w:t xml:space="preserve">DOBAVA </w:t>
      </w:r>
      <w:r>
        <w:rPr>
          <w:b/>
          <w:bCs/>
          <w:sz w:val="22"/>
          <w:szCs w:val="22"/>
        </w:rPr>
        <w:t>RAZNEGA MEDICINSKEGA POTROŠNEGA MATERIALA ZA 1 LETO</w:t>
      </w:r>
      <w:r w:rsidRPr="00C07694">
        <w:rPr>
          <w:b/>
          <w:sz w:val="22"/>
          <w:szCs w:val="22"/>
        </w:rPr>
        <w: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6DBFBCC4"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246E1B">
        <w:rPr>
          <w:sz w:val="22"/>
          <w:szCs w:val="22"/>
        </w:rPr>
        <w:t>pogodbe</w:t>
      </w:r>
      <w:r w:rsidR="000B5B96" w:rsidRPr="000B5CB1">
        <w:rPr>
          <w:sz w:val="22"/>
          <w:szCs w:val="22"/>
        </w:rPr>
        <w:t xml:space="preserve">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7F8D18A6"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246E1B">
        <w:rPr>
          <w:rStyle w:val="Krepko"/>
          <w:bCs/>
          <w:sz w:val="22"/>
          <w:szCs w:val="22"/>
        </w:rPr>
        <w:t>j</w:t>
      </w:r>
      <w:r w:rsidR="002E3EE0">
        <w:rPr>
          <w:rStyle w:val="Krepko"/>
          <w:bCs/>
          <w:sz w:val="22"/>
          <w:szCs w:val="22"/>
        </w:rPr>
        <w:t xml:space="preserve">ulij </w:t>
      </w:r>
      <w:r w:rsidR="00764BF5">
        <w:rPr>
          <w:rStyle w:val="Krepko"/>
          <w:bCs/>
          <w:sz w:val="22"/>
          <w:szCs w:val="22"/>
        </w:rPr>
        <w:t>202</w:t>
      </w:r>
      <w:r w:rsidR="002166FF">
        <w:rPr>
          <w:rStyle w:val="Krepko"/>
          <w:bCs/>
          <w:sz w:val="22"/>
          <w:szCs w:val="22"/>
        </w:rPr>
        <w:t>5</w:t>
      </w:r>
    </w:p>
    <w:p w14:paraId="7C8BA802" w14:textId="77777777" w:rsidR="001252EA" w:rsidRDefault="001252EA" w:rsidP="000D4BAF">
      <w:pPr>
        <w:pStyle w:val="Brezrazmikov"/>
        <w:spacing w:line="312" w:lineRule="auto"/>
        <w:jc w:val="center"/>
        <w:rPr>
          <w:rStyle w:val="Krepko"/>
          <w:bCs/>
          <w:sz w:val="22"/>
          <w:szCs w:val="22"/>
        </w:rPr>
      </w:pPr>
    </w:p>
    <w:p w14:paraId="464BA82A" w14:textId="77777777" w:rsidR="00143C22" w:rsidRDefault="00143C22" w:rsidP="000D4BAF">
      <w:pPr>
        <w:pStyle w:val="Brezrazmikov"/>
        <w:spacing w:line="312" w:lineRule="auto"/>
        <w:jc w:val="center"/>
        <w:rPr>
          <w:rStyle w:val="Krepko"/>
          <w:bCs/>
          <w:sz w:val="22"/>
          <w:szCs w:val="22"/>
        </w:rPr>
      </w:pPr>
    </w:p>
    <w:p w14:paraId="2DC9800E" w14:textId="77777777" w:rsidR="00143C22" w:rsidRPr="000B5CB1" w:rsidRDefault="00143C22"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4028A5DE"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E52A70">
        <w:rPr>
          <w:b/>
          <w:bCs/>
          <w:u w:val="single"/>
        </w:rPr>
        <w:t>3</w:t>
      </w:r>
      <w:r w:rsidR="00246E1B">
        <w:rPr>
          <w:b/>
          <w:bCs/>
          <w:u w:val="single"/>
        </w:rPr>
        <w:t>7</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77777777"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EC23D5" w:rsidRPr="00C07694">
        <w:rPr>
          <w:b/>
          <w:sz w:val="22"/>
          <w:szCs w:val="22"/>
        </w:rPr>
        <w:t>»</w:t>
      </w:r>
      <w:r w:rsidR="00EC23D5" w:rsidRPr="00E95D4B">
        <w:rPr>
          <w:b/>
          <w:bCs/>
          <w:sz w:val="22"/>
          <w:szCs w:val="22"/>
        </w:rPr>
        <w:t xml:space="preserve">DOBAVA </w:t>
      </w:r>
      <w:r w:rsidR="00EC23D5">
        <w:rPr>
          <w:b/>
          <w:bCs/>
          <w:sz w:val="22"/>
          <w:szCs w:val="22"/>
        </w:rPr>
        <w:t>RAZNEGA MEDICINSKEGA POTROŠNEGA MATERIALA ZA 1 LETO</w:t>
      </w:r>
      <w:r w:rsidR="00EC23D5" w:rsidRPr="00C07694">
        <w:rPr>
          <w:b/>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2C1FF84E" w:rsidR="00A317AF" w:rsidRDefault="0063465A" w:rsidP="000D4BAF">
      <w:pPr>
        <w:spacing w:line="312" w:lineRule="auto"/>
        <w:jc w:val="both"/>
        <w:rPr>
          <w:bCs/>
          <w:sz w:val="22"/>
          <w:szCs w:val="22"/>
        </w:rPr>
      </w:pPr>
      <w:r w:rsidRPr="000B5CB1">
        <w:rPr>
          <w:bCs/>
          <w:sz w:val="22"/>
          <w:szCs w:val="22"/>
        </w:rPr>
        <w:t xml:space="preserve">Predmet naročila je razdeljen na </w:t>
      </w:r>
      <w:r w:rsidR="00246E1B">
        <w:rPr>
          <w:bCs/>
          <w:sz w:val="22"/>
          <w:szCs w:val="22"/>
        </w:rPr>
        <w:t>28</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7E56D3A" w14:textId="77777777" w:rsidR="00A273E8" w:rsidRPr="000D4BAF" w:rsidRDefault="00A273E8" w:rsidP="000D4BAF">
      <w:pPr>
        <w:spacing w:line="312" w:lineRule="auto"/>
        <w:jc w:val="both"/>
        <w:rPr>
          <w:sz w:val="22"/>
          <w:szCs w:val="22"/>
        </w:rPr>
      </w:pPr>
    </w:p>
    <w:p w14:paraId="1AF80137" w14:textId="4B5A86DC" w:rsidR="00A273E8" w:rsidRPr="00C07694" w:rsidRDefault="00A273E8" w:rsidP="00A273E8">
      <w:pPr>
        <w:jc w:val="both"/>
        <w:rPr>
          <w:sz w:val="22"/>
          <w:szCs w:val="22"/>
        </w:rPr>
      </w:pPr>
      <w:r>
        <w:rPr>
          <w:sz w:val="22"/>
          <w:szCs w:val="22"/>
        </w:rPr>
        <w:t xml:space="preserve">Pogodba se bo predvidoma </w:t>
      </w:r>
      <w:r w:rsidRPr="00C07694">
        <w:rPr>
          <w:sz w:val="22"/>
          <w:szCs w:val="22"/>
        </w:rPr>
        <w:t>pričel</w:t>
      </w:r>
      <w:r>
        <w:rPr>
          <w:sz w:val="22"/>
          <w:szCs w:val="22"/>
        </w:rPr>
        <w:t xml:space="preserve">a </w:t>
      </w:r>
      <w:r w:rsidRPr="00C07694">
        <w:rPr>
          <w:sz w:val="22"/>
          <w:szCs w:val="22"/>
        </w:rPr>
        <w:t xml:space="preserve">izvajati </w:t>
      </w:r>
      <w:r w:rsidR="00FC3BC7">
        <w:rPr>
          <w:sz w:val="22"/>
          <w:szCs w:val="22"/>
        </w:rPr>
        <w:t>septembra</w:t>
      </w:r>
      <w:r>
        <w:rPr>
          <w:sz w:val="22"/>
          <w:szCs w:val="22"/>
        </w:rPr>
        <w:t xml:space="preserve"> 2025.</w:t>
      </w:r>
    </w:p>
    <w:p w14:paraId="3753574D" w14:textId="77777777" w:rsidR="00A273E8" w:rsidRPr="00C07694" w:rsidRDefault="00A273E8" w:rsidP="00A273E8">
      <w:pPr>
        <w:jc w:val="both"/>
        <w:rPr>
          <w:sz w:val="22"/>
          <w:szCs w:val="22"/>
        </w:rPr>
      </w:pPr>
    </w:p>
    <w:p w14:paraId="1348F7EC" w14:textId="77777777" w:rsidR="00A273E8" w:rsidRPr="00C07694" w:rsidRDefault="00A273E8" w:rsidP="00A273E8">
      <w:pPr>
        <w:jc w:val="both"/>
        <w:rPr>
          <w:sz w:val="22"/>
          <w:szCs w:val="22"/>
        </w:rPr>
      </w:pPr>
    </w:p>
    <w:p w14:paraId="715BCF21" w14:textId="4DF6CD2E" w:rsidR="00A273E8" w:rsidRPr="00C07694" w:rsidRDefault="00A273E8" w:rsidP="00A273E8">
      <w:pPr>
        <w:jc w:val="both"/>
        <w:rPr>
          <w:sz w:val="22"/>
          <w:szCs w:val="22"/>
        </w:rPr>
      </w:pPr>
      <w:r>
        <w:rPr>
          <w:sz w:val="22"/>
          <w:szCs w:val="22"/>
        </w:rPr>
        <w:t xml:space="preserve">Pogodbo </w:t>
      </w:r>
      <w:r w:rsidRPr="00C07694">
        <w:rPr>
          <w:sz w:val="22"/>
          <w:szCs w:val="22"/>
        </w:rPr>
        <w:t>je treba podpisati v roku pet dni od prejema naročnikovega poziva k podpisu</w:t>
      </w:r>
      <w:r>
        <w:rPr>
          <w:sz w:val="22"/>
          <w:szCs w:val="22"/>
        </w:rPr>
        <w:t>.</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Kot ponudnik lahko v tem postopku javnega naročanja konkurira vsaka pravna ali fizična oseba, ki je registrirana za dejavnost, ki je predmet tega javnega naročila, in ima za opravljanje te dejavnosti vsa </w:t>
      </w:r>
      <w:r w:rsidRPr="000B5CB1">
        <w:rPr>
          <w:sz w:val="22"/>
          <w:szCs w:val="22"/>
        </w:rPr>
        <w:lastRenderedPageBreak/>
        <w:t>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AA6B7D3" w14:textId="77777777" w:rsidR="00916CD4" w:rsidRPr="000B5CB1" w:rsidRDefault="00916CD4"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w:t>
      </w:r>
      <w:r w:rsidRPr="000B5CB1">
        <w:rPr>
          <w:sz w:val="22"/>
          <w:szCs w:val="22"/>
        </w:rPr>
        <w:lastRenderedPageBreak/>
        <w:t xml:space="preserve">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2985EA01" w14:textId="77777777" w:rsidR="00D1065F" w:rsidRPr="000B5CB1" w:rsidRDefault="00D1065F" w:rsidP="00D1065F">
      <w:pPr>
        <w:widowControl w:val="0"/>
        <w:overflowPunct w:val="0"/>
        <w:autoSpaceDE w:val="0"/>
        <w:autoSpaceDN w:val="0"/>
        <w:adjustRightInd w:val="0"/>
        <w:spacing w:line="312" w:lineRule="auto"/>
        <w:jc w:val="both"/>
        <w:rPr>
          <w:sz w:val="22"/>
          <w:szCs w:val="22"/>
        </w:rPr>
      </w:pP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Default="002D688D" w:rsidP="000D4BAF">
      <w:pPr>
        <w:widowControl w:val="0"/>
        <w:overflowPunct w:val="0"/>
        <w:autoSpaceDE w:val="0"/>
        <w:autoSpaceDN w:val="0"/>
        <w:adjustRightInd w:val="0"/>
        <w:spacing w:line="312" w:lineRule="auto"/>
        <w:jc w:val="both"/>
        <w:rPr>
          <w:sz w:val="22"/>
          <w:szCs w:val="22"/>
        </w:rPr>
      </w:pPr>
    </w:p>
    <w:p w14:paraId="262A5B84" w14:textId="77777777" w:rsidR="00D1065F" w:rsidRDefault="00D1065F" w:rsidP="000D4BAF">
      <w:pPr>
        <w:widowControl w:val="0"/>
        <w:overflowPunct w:val="0"/>
        <w:autoSpaceDE w:val="0"/>
        <w:autoSpaceDN w:val="0"/>
        <w:adjustRightInd w:val="0"/>
        <w:spacing w:line="312" w:lineRule="auto"/>
        <w:jc w:val="both"/>
        <w:rPr>
          <w:sz w:val="22"/>
          <w:szCs w:val="22"/>
        </w:rPr>
      </w:pPr>
    </w:p>
    <w:p w14:paraId="6D17878A" w14:textId="77777777" w:rsidR="00D1065F" w:rsidRDefault="00D1065F" w:rsidP="000D4BAF">
      <w:pPr>
        <w:widowControl w:val="0"/>
        <w:overflowPunct w:val="0"/>
        <w:autoSpaceDE w:val="0"/>
        <w:autoSpaceDN w:val="0"/>
        <w:adjustRightInd w:val="0"/>
        <w:spacing w:line="312" w:lineRule="auto"/>
        <w:jc w:val="both"/>
        <w:rPr>
          <w:sz w:val="22"/>
          <w:szCs w:val="22"/>
        </w:rPr>
      </w:pPr>
    </w:p>
    <w:p w14:paraId="3381FEAF" w14:textId="77777777" w:rsidR="00D1065F" w:rsidRPr="000B5CB1" w:rsidRDefault="00D1065F"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lastRenderedPageBreak/>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0F0A10E5"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V kolikor bo za posamezni sklop oddanih več ponudb z isto ceno različnih ponudnikov,  bo naročnik izbral ponudnika, ki je v sistem e</w:t>
      </w:r>
      <w:r w:rsidR="00764E12">
        <w:rPr>
          <w:rFonts w:ascii="Times New Roman" w:hAnsi="Times New Roman"/>
          <w:sz w:val="24"/>
          <w:szCs w:val="24"/>
        </w:rPr>
        <w:t xml:space="preserve"> </w:t>
      </w:r>
      <w:r w:rsidRPr="00E14C89">
        <w:rPr>
          <w:rFonts w:ascii="Times New Roman" w:hAnsi="Times New Roman"/>
          <w:sz w:val="24"/>
          <w:szCs w:val="24"/>
        </w:rPr>
        <w:t>JN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59DEB09F" w14:textId="28E6E7A8" w:rsidR="00215AF5" w:rsidRPr="00916CD4" w:rsidRDefault="00346A6F" w:rsidP="00916CD4">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 xml:space="preserve">Ponudnik mora izdelati ponudbo v slovenskem jeziku. V slovenskem jeziku morajo biti vsi ponudbeni dokumenti. Vsa dokazila za izpolnjevanje sposobnosti, ki so v tujem jeziku, morajo biti prevedena v </w:t>
      </w:r>
      <w:r w:rsidRPr="000B5CB1">
        <w:rPr>
          <w:sz w:val="22"/>
          <w:szCs w:val="22"/>
        </w:rPr>
        <w:lastRenderedPageBreak/>
        <w:t>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lastRenderedPageBreak/>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w:t>
      </w:r>
      <w:r w:rsidRPr="000B5CB1">
        <w:rPr>
          <w:sz w:val="22"/>
          <w:szCs w:val="22"/>
        </w:rPr>
        <w:lastRenderedPageBreak/>
        <w:t xml:space="preserve">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916CD4">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lastRenderedPageBreak/>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5E2032B7"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D46A8D">
        <w:rPr>
          <w:sz w:val="22"/>
          <w:szCs w:val="22"/>
        </w:rPr>
        <w:t xml:space="preserve"> za celotno vrednost</w:t>
      </w:r>
      <w:r w:rsidR="008E47A7">
        <w:rPr>
          <w:sz w:val="22"/>
          <w:szCs w:val="22"/>
        </w:rPr>
        <w:t xml:space="preserve"> 1-</w:t>
      </w:r>
      <w:r w:rsidR="00D46A8D">
        <w:rPr>
          <w:sz w:val="22"/>
          <w:szCs w:val="22"/>
        </w:rPr>
        <w:t xml:space="preserve">letnega  obdobja (OBR-4).  </w:t>
      </w:r>
      <w:r w:rsidR="003A21A9" w:rsidRPr="00816290">
        <w:rPr>
          <w:rFonts w:ascii="Mulish" w:hAnsi="Mulish"/>
          <w:color w:val="222133"/>
          <w:sz w:val="21"/>
          <w:szCs w:val="21"/>
        </w:rPr>
        <w:t xml:space="preserve"> </w:t>
      </w:r>
      <w:r w:rsidR="00D55B09">
        <w:rPr>
          <w:rFonts w:ascii="Mulish" w:hAnsi="Mulish"/>
          <w:color w:val="222133"/>
          <w:sz w:val="21"/>
          <w:szCs w:val="21"/>
        </w:rPr>
        <w:t>Ponudnik, ki oddaja ponudbo za več 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lastRenderedPageBreak/>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3C35BA28"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Pr="00492F9E" w:rsidRDefault="00DD2F43" w:rsidP="000D4BAF">
      <w:pPr>
        <w:spacing w:after="200" w:line="312" w:lineRule="auto"/>
        <w:jc w:val="both"/>
        <w:rPr>
          <w:rFonts w:eastAsia="Calibri"/>
          <w:sz w:val="22"/>
          <w:szCs w:val="22"/>
          <w:u w:val="single"/>
          <w:lang w:eastAsia="en-US"/>
        </w:rPr>
      </w:pPr>
      <w:r w:rsidRPr="00492F9E">
        <w:rPr>
          <w:rFonts w:eastAsia="Calibri"/>
          <w:sz w:val="22"/>
          <w:szCs w:val="22"/>
          <w:u w:val="single"/>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13594EE5" w14:textId="77777777" w:rsidR="00916CD4" w:rsidRDefault="00916CD4"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55D934EA" w14:textId="0AFB3501"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za zavarovanje dobre izvedbe pogodbenih obveznosti predložiti brezpogojno, brez protesta in na prvi poziv unovčljivo menično izjavo in </w:t>
      </w:r>
      <w:r w:rsidRPr="00944E0F">
        <w:rPr>
          <w:bCs/>
        </w:rPr>
        <w:t xml:space="preserve">3 menice v višini  5 % od  </w:t>
      </w:r>
      <w:r w:rsidRPr="00944E0F">
        <w:rPr>
          <w:bCs/>
        </w:rPr>
        <w:lastRenderedPageBreak/>
        <w:t>pogodbene vrednosti, ki  je enaka višini ocenjene vrednosti  v EUR z DDV v sklopu, v katerem je podpisnik okvirnega sporazuma.</w:t>
      </w:r>
      <w:r w:rsidR="0002441E" w:rsidRPr="00944E0F">
        <w:rPr>
          <w:rFonts w:ascii="Mulish" w:hAnsi="Mulish"/>
          <w:bCs/>
          <w:color w:val="222133"/>
          <w:sz w:val="21"/>
          <w:szCs w:val="21"/>
          <w:shd w:val="clear" w:color="auto" w:fill="FFFFFF"/>
        </w:rPr>
        <w:t xml:space="preserve"> </w:t>
      </w:r>
      <w:r w:rsidR="0002441E" w:rsidRPr="00944E0F">
        <w:rPr>
          <w:bCs/>
        </w:rPr>
        <w:t>Izbranim ponudnikom – podpisnikom okvirnega sporazuma bo ocenjena vrednost za obdobje trajanja okvirnega sporazuma razkrita po podpisu sporazuma</w:t>
      </w:r>
      <w:bookmarkStart w:id="11" w:name="_Hlk192846917"/>
      <w:r w:rsidR="0002441E" w:rsidRPr="00944E0F">
        <w:rPr>
          <w:bCs/>
        </w:rPr>
        <w:t>.</w:t>
      </w:r>
      <w:r w:rsidR="00944E0F">
        <w:rPr>
          <w:bCs/>
        </w:rPr>
        <w:t xml:space="preserve"> </w:t>
      </w:r>
      <w:r w:rsidRPr="00DC202F">
        <w:rPr>
          <w:color w:val="222133"/>
        </w:rPr>
        <w:t>V primeru, da bo ponudnik izbran v več sklopih lahko  predloži</w:t>
      </w:r>
      <w:r>
        <w:rPr>
          <w:color w:val="222133"/>
        </w:rPr>
        <w:t xml:space="preserve"> </w:t>
      </w:r>
      <w:r w:rsidRPr="00DC202F">
        <w:rPr>
          <w:color w:val="222133"/>
        </w:rPr>
        <w:t xml:space="preserve">eno menično izjavo, katere vrednost ustreza seštevku zavarovanj za vse sklope in mora za vsak sklop, predložiti tri bianko menice. </w:t>
      </w:r>
    </w:p>
    <w:bookmarkEnd w:id="11"/>
    <w:p w14:paraId="5FE9047D" w14:textId="77777777" w:rsidR="00A34D2F" w:rsidRDefault="00A34D2F" w:rsidP="00DC202F">
      <w:pPr>
        <w:widowControl w:val="0"/>
        <w:overflowPunct w:val="0"/>
        <w:autoSpaceDE w:val="0"/>
        <w:autoSpaceDN w:val="0"/>
        <w:adjustRightInd w:val="0"/>
        <w:spacing w:line="312" w:lineRule="auto"/>
        <w:ind w:right="102"/>
        <w:jc w:val="both"/>
        <w:rPr>
          <w:rFonts w:ascii="Mulish" w:hAnsi="Mulish"/>
          <w:color w:val="222133"/>
          <w:sz w:val="21"/>
          <w:szCs w:val="21"/>
          <w:shd w:val="clear" w:color="auto" w:fill="FFFFFF"/>
        </w:rPr>
      </w:pPr>
    </w:p>
    <w:p w14:paraId="08CFD5F8" w14:textId="7652C1FD" w:rsidR="00DC202F" w:rsidRPr="00A34D2F" w:rsidRDefault="00A34D2F" w:rsidP="00DC202F">
      <w:pPr>
        <w:widowControl w:val="0"/>
        <w:overflowPunct w:val="0"/>
        <w:autoSpaceDE w:val="0"/>
        <w:autoSpaceDN w:val="0"/>
        <w:adjustRightInd w:val="0"/>
        <w:spacing w:line="312" w:lineRule="auto"/>
        <w:ind w:right="102"/>
        <w:jc w:val="both"/>
        <w:rPr>
          <w:bCs/>
        </w:rPr>
      </w:pPr>
      <w:r w:rsidRPr="00A34D2F">
        <w:rPr>
          <w:color w:val="222133"/>
          <w:shd w:val="clear" w:color="auto" w:fill="FFFFFF"/>
        </w:rPr>
        <w:t>Izbranim ponudnikom – podpisnikom okvirnega sporazuma bo ocenjena vrednost za obdobje trajanja okvirnega sporazuma razkrita po podpisu sporazuma.</w:t>
      </w:r>
    </w:p>
    <w:p w14:paraId="087EA704" w14:textId="77777777" w:rsidR="00A34D2F" w:rsidRDefault="00A34D2F" w:rsidP="00DC202F">
      <w:pPr>
        <w:widowControl w:val="0"/>
        <w:overflowPunct w:val="0"/>
        <w:autoSpaceDE w:val="0"/>
        <w:autoSpaceDN w:val="0"/>
        <w:adjustRightInd w:val="0"/>
        <w:spacing w:line="312" w:lineRule="auto"/>
        <w:ind w:right="102"/>
        <w:jc w:val="both"/>
        <w:rPr>
          <w:bCs/>
        </w:rPr>
      </w:pPr>
    </w:p>
    <w:p w14:paraId="28504038" w14:textId="5E1937CD"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Menična izjava mora biti veljavna še 30 dni po preteku pogodbenega razmerja.</w:t>
      </w:r>
    </w:p>
    <w:p w14:paraId="29BC75DE" w14:textId="77777777" w:rsidR="00DC202F" w:rsidRPr="00DC202F" w:rsidRDefault="00DC202F" w:rsidP="00DC202F">
      <w:pPr>
        <w:widowControl w:val="0"/>
        <w:overflowPunct w:val="0"/>
        <w:autoSpaceDE w:val="0"/>
        <w:autoSpaceDN w:val="0"/>
        <w:adjustRightInd w:val="0"/>
        <w:spacing w:line="312" w:lineRule="auto"/>
        <w:ind w:right="102"/>
        <w:jc w:val="both"/>
        <w:rPr>
          <w:bCs/>
        </w:rPr>
      </w:pPr>
    </w:p>
    <w:p w14:paraId="3E02911A" w14:textId="77777777"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v ponudbeni dokumentaciji predložiti podpisano Izjavo o izročitvi menic, ki jo bo moral izbrani ponudnik, skupaj s podpisanim okvirnim sporazumom, izročiti naročniku in podpiše ter ožigosa obrazec Menična izjava za dobro izvedbo pogodbenih obveznosti, s čimer izraža strinjanje z vsebino zavarovanja. </w:t>
      </w:r>
    </w:p>
    <w:p w14:paraId="3F12B211" w14:textId="77777777" w:rsidR="00EE5F41" w:rsidRPr="00DC202F"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lastRenderedPageBreak/>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48B7D616" w14:textId="77777777" w:rsidR="00916CD4" w:rsidRDefault="00916CD4" w:rsidP="000D4BAF">
      <w:pPr>
        <w:widowControl w:val="0"/>
        <w:autoSpaceDE w:val="0"/>
        <w:autoSpaceDN w:val="0"/>
        <w:adjustRightInd w:val="0"/>
        <w:spacing w:line="312" w:lineRule="auto"/>
        <w:jc w:val="both"/>
        <w:rPr>
          <w:b/>
          <w:sz w:val="22"/>
          <w:szCs w:val="22"/>
        </w:rPr>
      </w:pPr>
    </w:p>
    <w:p w14:paraId="4E92CE6F" w14:textId="77777777" w:rsidR="00916CD4" w:rsidRDefault="00916CD4" w:rsidP="000D4BAF">
      <w:pPr>
        <w:widowControl w:val="0"/>
        <w:autoSpaceDE w:val="0"/>
        <w:autoSpaceDN w:val="0"/>
        <w:adjustRightInd w:val="0"/>
        <w:spacing w:line="312" w:lineRule="auto"/>
        <w:jc w:val="both"/>
        <w:rPr>
          <w:b/>
          <w:sz w:val="22"/>
          <w:szCs w:val="22"/>
        </w:rPr>
      </w:pPr>
    </w:p>
    <w:p w14:paraId="031FCC92" w14:textId="77777777" w:rsidR="00916CD4" w:rsidRDefault="00916CD4" w:rsidP="000D4BAF">
      <w:pPr>
        <w:widowControl w:val="0"/>
        <w:autoSpaceDE w:val="0"/>
        <w:autoSpaceDN w:val="0"/>
        <w:adjustRightInd w:val="0"/>
        <w:spacing w:line="312" w:lineRule="auto"/>
        <w:jc w:val="both"/>
        <w:rPr>
          <w:b/>
          <w:sz w:val="22"/>
          <w:szCs w:val="22"/>
        </w:rPr>
      </w:pPr>
    </w:p>
    <w:p w14:paraId="30381699" w14:textId="77777777" w:rsidR="00A273E8" w:rsidRDefault="00A273E8" w:rsidP="000D4BAF">
      <w:pPr>
        <w:widowControl w:val="0"/>
        <w:autoSpaceDE w:val="0"/>
        <w:autoSpaceDN w:val="0"/>
        <w:adjustRightInd w:val="0"/>
        <w:spacing w:line="312" w:lineRule="auto"/>
        <w:jc w:val="both"/>
        <w:rPr>
          <w:b/>
          <w:sz w:val="22"/>
          <w:szCs w:val="22"/>
        </w:rPr>
      </w:pPr>
    </w:p>
    <w:p w14:paraId="724CF02A" w14:textId="77777777" w:rsidR="00A273E8" w:rsidRDefault="00A273E8" w:rsidP="000D4BAF">
      <w:pPr>
        <w:widowControl w:val="0"/>
        <w:autoSpaceDE w:val="0"/>
        <w:autoSpaceDN w:val="0"/>
        <w:adjustRightInd w:val="0"/>
        <w:spacing w:line="312" w:lineRule="auto"/>
        <w:jc w:val="both"/>
        <w:rPr>
          <w:b/>
          <w:sz w:val="22"/>
          <w:szCs w:val="22"/>
        </w:rPr>
      </w:pPr>
    </w:p>
    <w:p w14:paraId="6A932756" w14:textId="77777777" w:rsidR="00A273E8" w:rsidRDefault="00A273E8" w:rsidP="000D4BAF">
      <w:pPr>
        <w:widowControl w:val="0"/>
        <w:autoSpaceDE w:val="0"/>
        <w:autoSpaceDN w:val="0"/>
        <w:adjustRightInd w:val="0"/>
        <w:spacing w:line="312" w:lineRule="auto"/>
        <w:jc w:val="both"/>
        <w:rPr>
          <w:b/>
          <w:sz w:val="22"/>
          <w:szCs w:val="22"/>
        </w:rPr>
      </w:pPr>
    </w:p>
    <w:p w14:paraId="317E4BC6" w14:textId="77777777" w:rsidR="00A273E8" w:rsidRDefault="00A273E8"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12EA808A" w:rsidR="008F3630" w:rsidRPr="00944E0F" w:rsidRDefault="00F320E1" w:rsidP="000D4BAF">
      <w:pPr>
        <w:widowControl w:val="0"/>
        <w:autoSpaceDE w:val="0"/>
        <w:autoSpaceDN w:val="0"/>
        <w:adjustRightInd w:val="0"/>
        <w:spacing w:line="312" w:lineRule="auto"/>
        <w:jc w:val="both"/>
        <w:rPr>
          <w:bCs/>
          <w:iCs/>
          <w:sz w:val="22"/>
          <w:szCs w:val="22"/>
        </w:rPr>
      </w:pPr>
      <w:r w:rsidRPr="000B5CB1">
        <w:rPr>
          <w:b/>
          <w:iCs/>
          <w:sz w:val="22"/>
          <w:szCs w:val="22"/>
        </w:rPr>
        <w:t>OBR-</w:t>
      </w:r>
      <w:r w:rsidR="004409AB" w:rsidRPr="000B5CB1">
        <w:rPr>
          <w:b/>
          <w:iCs/>
          <w:sz w:val="22"/>
          <w:szCs w:val="22"/>
        </w:rPr>
        <w:t>2</w:t>
      </w:r>
      <w:r w:rsidR="00944E0F">
        <w:rPr>
          <w:b/>
          <w:iCs/>
          <w:sz w:val="22"/>
          <w:szCs w:val="22"/>
        </w:rPr>
        <w:t xml:space="preserve"> – VZOREC </w:t>
      </w:r>
      <w:bookmarkStart w:id="14" w:name="_Hlk198189266"/>
      <w:r w:rsidR="00944E0F" w:rsidRPr="00944E0F">
        <w:rPr>
          <w:bCs/>
          <w:iCs/>
          <w:sz w:val="22"/>
          <w:szCs w:val="22"/>
        </w:rPr>
        <w:t>– ponudnik  parafira in potrdi s podpisom ter žigom, dokument se odda ob ponudbi.</w:t>
      </w:r>
      <w:bookmarkEnd w:id="14"/>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C713423" w:rsidR="009D5A2F" w:rsidRPr="000B5CB1" w:rsidRDefault="009D5A2F" w:rsidP="000D4BAF">
      <w:pPr>
        <w:autoSpaceDE w:val="0"/>
        <w:spacing w:line="312" w:lineRule="auto"/>
        <w:jc w:val="both"/>
        <w:rPr>
          <w:b/>
          <w:bCs/>
          <w:sz w:val="22"/>
          <w:szCs w:val="22"/>
        </w:rPr>
      </w:pPr>
      <w:r w:rsidRPr="000B5CB1">
        <w:rPr>
          <w:b/>
          <w:bCs/>
          <w:sz w:val="22"/>
          <w:szCs w:val="22"/>
        </w:rPr>
        <w:t xml:space="preserve">Stranka </w:t>
      </w:r>
      <w:r w:rsidR="00A273E8">
        <w:rPr>
          <w:b/>
          <w:bCs/>
          <w:sz w:val="22"/>
          <w:szCs w:val="22"/>
        </w:rPr>
        <w:t xml:space="preserve">pogodbe </w:t>
      </w:r>
      <w:r w:rsidRPr="000B5CB1">
        <w:rPr>
          <w:b/>
          <w:bCs/>
          <w:sz w:val="22"/>
          <w:szCs w:val="22"/>
        </w:rPr>
        <w:t>/dobavitelj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3673696C" w14:textId="4D0E070D" w:rsidR="00890E57" w:rsidRDefault="009D5A2F" w:rsidP="00E52A70">
      <w:pPr>
        <w:spacing w:line="312" w:lineRule="auto"/>
        <w:jc w:val="center"/>
        <w:rPr>
          <w:b/>
          <w:bCs/>
          <w:sz w:val="22"/>
          <w:szCs w:val="22"/>
        </w:rPr>
      </w:pPr>
      <w:r w:rsidRPr="000B5CB1">
        <w:rPr>
          <w:b/>
          <w:bCs/>
          <w:sz w:val="22"/>
          <w:szCs w:val="22"/>
        </w:rPr>
        <w:t>OKVIRNI SPORAZUM</w:t>
      </w:r>
      <w:r w:rsidR="00354D89" w:rsidRPr="000B5CB1">
        <w:rPr>
          <w:b/>
          <w:bCs/>
          <w:sz w:val="22"/>
          <w:szCs w:val="22"/>
        </w:rPr>
        <w:t xml:space="preserve"> </w:t>
      </w:r>
      <w:r w:rsidR="00E52A70">
        <w:rPr>
          <w:b/>
          <w:bCs/>
          <w:sz w:val="22"/>
          <w:szCs w:val="22"/>
        </w:rPr>
        <w:t>ZA DOBAVO</w:t>
      </w:r>
    </w:p>
    <w:p w14:paraId="355DC7F8" w14:textId="51619A62" w:rsidR="00E52A70" w:rsidRDefault="00A273E8" w:rsidP="00E52A70">
      <w:pPr>
        <w:autoSpaceDE w:val="0"/>
        <w:spacing w:line="312" w:lineRule="auto"/>
        <w:ind w:firstLine="709"/>
        <w:jc w:val="center"/>
        <w:rPr>
          <w:b/>
          <w:bCs/>
          <w:sz w:val="22"/>
          <w:szCs w:val="22"/>
        </w:rPr>
      </w:pPr>
      <w:r>
        <w:rPr>
          <w:b/>
          <w:bCs/>
          <w:sz w:val="22"/>
          <w:szCs w:val="22"/>
        </w:rPr>
        <w:t>RAZNEGA MEDICINSKEGA POTROŠNEGA MATERIALA ZA 1 LETO</w:t>
      </w:r>
    </w:p>
    <w:p w14:paraId="65806772" w14:textId="77777777" w:rsidR="00A273E8" w:rsidRPr="000B5CB1" w:rsidRDefault="00A273E8" w:rsidP="00E52A70">
      <w:pPr>
        <w:autoSpaceDE w:val="0"/>
        <w:spacing w:line="312" w:lineRule="auto"/>
        <w:ind w:firstLine="709"/>
        <w:jc w:val="center"/>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734A4FCB"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FF1E95">
        <w:rPr>
          <w:sz w:val="22"/>
          <w:szCs w:val="22"/>
        </w:rPr>
        <w:t>»DOBAVA RAZNEGA MEDICINSKEGA POTROŠNEGA MATERIALA ZA 1 LETO«</w:t>
      </w:r>
      <w:r w:rsidR="00263ED7">
        <w:rPr>
          <w:sz w:val="22"/>
          <w:szCs w:val="22"/>
        </w:rPr>
        <w:t xml:space="preserve"> </w:t>
      </w:r>
      <w:r w:rsidRPr="00ED18AF">
        <w:rPr>
          <w:sz w:val="22"/>
          <w:szCs w:val="22"/>
        </w:rPr>
        <w:t>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493C6F94"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w:t>
      </w:r>
      <w:r w:rsidR="00A273E8">
        <w:rPr>
          <w:bCs/>
          <w:sz w:val="22"/>
          <w:szCs w:val="22"/>
        </w:rPr>
        <w:t>ga</w:t>
      </w:r>
      <w:r w:rsidRPr="000B5CB1">
        <w:rPr>
          <w:bCs/>
          <w:sz w:val="22"/>
          <w:szCs w:val="22"/>
        </w:rPr>
        <w:t xml:space="preserve">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450AA599" w14:textId="1D568CB8" w:rsidR="008C5BBF" w:rsidRDefault="00FD4F47" w:rsidP="00A273E8">
      <w:pPr>
        <w:autoSpaceDE w:val="0"/>
        <w:spacing w:line="312" w:lineRule="auto"/>
        <w:jc w:val="both"/>
        <w:rPr>
          <w:bCs/>
          <w:sz w:val="22"/>
          <w:szCs w:val="22"/>
        </w:rPr>
      </w:pPr>
      <w:r w:rsidRPr="000B5CB1">
        <w:rPr>
          <w:bCs/>
          <w:sz w:val="22"/>
          <w:szCs w:val="22"/>
        </w:rPr>
        <w:t>Ponudbene cene so fiksne in zavezujoče</w:t>
      </w:r>
      <w:r w:rsidR="00A273E8">
        <w:rPr>
          <w:bCs/>
          <w:sz w:val="22"/>
          <w:szCs w:val="22"/>
        </w:rPr>
        <w:t xml:space="preserve"> za ves čas trajanja okvirnega sporazuma, </w:t>
      </w:r>
      <w:r w:rsidRPr="000B5CB1">
        <w:rPr>
          <w:bCs/>
          <w:sz w:val="22"/>
          <w:szCs w:val="22"/>
        </w:rPr>
        <w:t xml:space="preserve"> </w:t>
      </w:r>
      <w:r w:rsidR="00895298" w:rsidRPr="000B5CB1">
        <w:rPr>
          <w:bCs/>
          <w:sz w:val="22"/>
          <w:szCs w:val="22"/>
        </w:rPr>
        <w:t>kar velja za vse podpisnike okvirnega sporazuma</w:t>
      </w:r>
      <w:r w:rsidR="006C5DEA">
        <w:rPr>
          <w:bCs/>
          <w:sz w:val="22"/>
          <w:szCs w:val="22"/>
        </w:rPr>
        <w:t xml:space="preserve">,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54D33C72" w14:textId="77777777" w:rsidR="00A273E8" w:rsidRPr="000B5CB1" w:rsidRDefault="00A273E8" w:rsidP="00A273E8">
      <w:pPr>
        <w:autoSpaceDE w:val="0"/>
        <w:spacing w:line="312" w:lineRule="auto"/>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5"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5"/>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678CBA04" w:rsidR="003E7A89" w:rsidRDefault="003E7A89" w:rsidP="000D4BAF">
      <w:pPr>
        <w:autoSpaceDE w:val="0"/>
        <w:spacing w:line="312" w:lineRule="auto"/>
        <w:jc w:val="both"/>
        <w:rPr>
          <w:sz w:val="22"/>
          <w:szCs w:val="22"/>
        </w:rPr>
      </w:pPr>
      <w:r>
        <w:rPr>
          <w:sz w:val="22"/>
          <w:szCs w:val="22"/>
        </w:rPr>
        <w:t xml:space="preserve">Ponudbena cena izdelka na enoto mere izhaja iz predračuna in je fiksna </w:t>
      </w:r>
      <w:r w:rsidR="00EC16AA">
        <w:rPr>
          <w:sz w:val="22"/>
          <w:szCs w:val="22"/>
        </w:rPr>
        <w:t>za čas trajanja okvirnega sporazuma.</w:t>
      </w:r>
    </w:p>
    <w:p w14:paraId="68DF68C4" w14:textId="77777777" w:rsidR="00EC16AA" w:rsidRPr="000B5CB1" w:rsidRDefault="00EC16AA" w:rsidP="000D4BAF">
      <w:pPr>
        <w:autoSpaceDE w:val="0"/>
        <w:spacing w:line="312" w:lineRule="auto"/>
        <w:jc w:val="both"/>
        <w:rPr>
          <w:sz w:val="22"/>
          <w:szCs w:val="22"/>
        </w:rPr>
      </w:pP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0959B6B9" w14:textId="77777777" w:rsidR="00916CD4" w:rsidRPr="006C71E0" w:rsidRDefault="00916CD4" w:rsidP="000D4BAF">
      <w:pPr>
        <w:autoSpaceDE w:val="0"/>
        <w:spacing w:line="312" w:lineRule="auto"/>
        <w:jc w:val="both"/>
        <w:rPr>
          <w:sz w:val="22"/>
          <w:szCs w:val="22"/>
        </w:rPr>
      </w:pP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lastRenderedPageBreak/>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Default="00FD4F47" w:rsidP="000D4BAF">
      <w:pPr>
        <w:autoSpaceDE w:val="0"/>
        <w:spacing w:line="312" w:lineRule="auto"/>
        <w:jc w:val="both"/>
        <w:rPr>
          <w:b/>
          <w:sz w:val="22"/>
          <w:szCs w:val="22"/>
        </w:rPr>
      </w:pPr>
    </w:p>
    <w:p w14:paraId="53508867" w14:textId="77777777" w:rsidR="00916CD4" w:rsidRPr="000B5CB1" w:rsidRDefault="00916CD4"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lastRenderedPageBreak/>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0183B61D"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predal finančno zavarovanje za dobro izvedbo pogodbenih obveznosti v višini 5% pogodbene vrednosti v EUR z DDV</w:t>
      </w:r>
      <w:r w:rsidR="00D46A8D">
        <w:rPr>
          <w:sz w:val="22"/>
          <w:szCs w:val="22"/>
        </w:rPr>
        <w:t xml:space="preserve"> </w:t>
      </w:r>
      <w:r w:rsidRPr="000B5CB1">
        <w:rPr>
          <w:sz w:val="22"/>
          <w:szCs w:val="22"/>
        </w:rPr>
        <w:t xml:space="preserve">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Default="00FD4F47" w:rsidP="000D4BAF">
      <w:pPr>
        <w:pStyle w:val="Telobesedila"/>
        <w:spacing w:line="312" w:lineRule="auto"/>
        <w:rPr>
          <w:sz w:val="22"/>
          <w:szCs w:val="22"/>
        </w:rPr>
      </w:pPr>
    </w:p>
    <w:p w14:paraId="00FADE71" w14:textId="77777777" w:rsidR="00916CD4" w:rsidRPr="000B5CB1" w:rsidRDefault="00916CD4"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0226B4C"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lastRenderedPageBreak/>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1A13EE41" w14:textId="77777777" w:rsidR="00916CD4" w:rsidRDefault="00916CD4" w:rsidP="000D4BAF">
      <w:pPr>
        <w:autoSpaceDE w:val="0"/>
        <w:spacing w:line="312" w:lineRule="auto"/>
        <w:jc w:val="both"/>
        <w:rPr>
          <w:sz w:val="22"/>
          <w:szCs w:val="22"/>
        </w:rPr>
      </w:pPr>
    </w:p>
    <w:p w14:paraId="2874DF47" w14:textId="77777777" w:rsidR="00916CD4" w:rsidRDefault="00916CD4"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5F6F0121" w14:textId="734F3DBD" w:rsidR="00DC202F" w:rsidRDefault="00DC202F" w:rsidP="00DC202F">
      <w:pPr>
        <w:pStyle w:val="Odstavekseznama"/>
        <w:numPr>
          <w:ilvl w:val="0"/>
          <w:numId w:val="18"/>
        </w:numPr>
        <w:suppressAutoHyphens/>
        <w:autoSpaceDE w:val="0"/>
        <w:spacing w:line="312" w:lineRule="auto"/>
        <w:jc w:val="center"/>
        <w:rPr>
          <w:b/>
          <w:sz w:val="22"/>
          <w:szCs w:val="22"/>
        </w:rPr>
      </w:pPr>
      <w:r>
        <w:rPr>
          <w:b/>
          <w:sz w:val="22"/>
          <w:szCs w:val="22"/>
        </w:rPr>
        <w:t>č</w:t>
      </w:r>
      <w:r w:rsidR="00FD4F47" w:rsidRPr="000B5CB1">
        <w:rPr>
          <w:b/>
          <w:sz w:val="22"/>
          <w:szCs w:val="22"/>
        </w:rPr>
        <w:t>len</w:t>
      </w: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 xml:space="preserve">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w:t>
      </w:r>
      <w:r w:rsidRPr="00C551A2">
        <w:rPr>
          <w:bCs/>
          <w:sz w:val="22"/>
          <w:szCs w:val="22"/>
        </w:rPr>
        <w:lastRenderedPageBreak/>
        <w:t>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30A137AA" w:rsidR="00986E99" w:rsidRPr="000B5CB1" w:rsidRDefault="00FD4F47" w:rsidP="000D4BAF">
      <w:pPr>
        <w:autoSpaceDE w:val="0"/>
        <w:spacing w:line="312" w:lineRule="auto"/>
        <w:jc w:val="both"/>
        <w:rPr>
          <w:sz w:val="22"/>
          <w:szCs w:val="22"/>
        </w:rPr>
      </w:pPr>
      <w:r w:rsidRPr="000B5CB1">
        <w:rPr>
          <w:sz w:val="22"/>
          <w:szCs w:val="22"/>
        </w:rPr>
        <w:lastRenderedPageBreak/>
        <w:t>Okvirni sporazum je sklenjen, ko ga podpišeta obe pogodbeni stranki in začne veljati, ko naročnik prejme zavarovanje za dobro izvedbo pogodbenih obveznosti. Okvirni sporazum se sklepa za obdobje</w:t>
      </w:r>
      <w:r w:rsidR="00916CD4">
        <w:rPr>
          <w:sz w:val="22"/>
          <w:szCs w:val="22"/>
        </w:rPr>
        <w:t xml:space="preserve"> </w:t>
      </w:r>
      <w:r w:rsidR="00215317">
        <w:rPr>
          <w:sz w:val="22"/>
          <w:szCs w:val="22"/>
        </w:rPr>
        <w:t xml:space="preserve"> 1 leta.</w:t>
      </w: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60476585" w:rsidR="00FD4F47" w:rsidRDefault="00FD4F47" w:rsidP="000D4BAF">
      <w:pPr>
        <w:spacing w:line="312" w:lineRule="auto"/>
        <w:jc w:val="both"/>
        <w:rPr>
          <w:b/>
          <w:sz w:val="22"/>
          <w:szCs w:val="22"/>
        </w:rPr>
      </w:pPr>
    </w:p>
    <w:p w14:paraId="2E0E8A64" w14:textId="7EDFE774" w:rsidR="00DA300F" w:rsidRDefault="00DA300F" w:rsidP="000D4BAF">
      <w:pPr>
        <w:spacing w:line="312" w:lineRule="auto"/>
        <w:jc w:val="both"/>
        <w:rPr>
          <w:b/>
          <w:sz w:val="22"/>
          <w:szCs w:val="22"/>
        </w:rPr>
      </w:pPr>
    </w:p>
    <w:p w14:paraId="6EBF5821" w14:textId="3DA4E818" w:rsidR="00DA300F" w:rsidRDefault="00DA300F" w:rsidP="000D4BAF">
      <w:pPr>
        <w:spacing w:line="312" w:lineRule="auto"/>
        <w:jc w:val="both"/>
        <w:rPr>
          <w:b/>
          <w:sz w:val="22"/>
          <w:szCs w:val="22"/>
        </w:rPr>
      </w:pPr>
    </w:p>
    <w:p w14:paraId="7A68AF2A" w14:textId="1D14E548" w:rsidR="00DA300F" w:rsidRDefault="00DA300F" w:rsidP="000D4BAF">
      <w:pPr>
        <w:spacing w:line="312" w:lineRule="auto"/>
        <w:jc w:val="both"/>
        <w:rPr>
          <w:b/>
          <w:sz w:val="22"/>
          <w:szCs w:val="22"/>
        </w:rPr>
      </w:pPr>
    </w:p>
    <w:p w14:paraId="216A025D" w14:textId="77777777" w:rsidR="00EC16AA" w:rsidRDefault="00EC16AA" w:rsidP="000D4BAF">
      <w:pPr>
        <w:spacing w:line="312" w:lineRule="auto"/>
        <w:jc w:val="both"/>
        <w:rPr>
          <w:b/>
          <w:sz w:val="22"/>
          <w:szCs w:val="22"/>
        </w:rPr>
      </w:pPr>
    </w:p>
    <w:p w14:paraId="66D3B7B0" w14:textId="77777777" w:rsidR="00EC16AA" w:rsidRDefault="00EC16AA" w:rsidP="000D4BAF">
      <w:pPr>
        <w:spacing w:line="312" w:lineRule="auto"/>
        <w:jc w:val="both"/>
        <w:rPr>
          <w:b/>
          <w:sz w:val="22"/>
          <w:szCs w:val="22"/>
        </w:rPr>
      </w:pPr>
    </w:p>
    <w:p w14:paraId="63888AAA" w14:textId="77777777" w:rsidR="00EC16AA" w:rsidRDefault="00EC16AA" w:rsidP="000D4BAF">
      <w:pPr>
        <w:spacing w:line="312" w:lineRule="auto"/>
        <w:jc w:val="both"/>
        <w:rPr>
          <w:b/>
          <w:sz w:val="22"/>
          <w:szCs w:val="22"/>
        </w:rPr>
      </w:pPr>
    </w:p>
    <w:p w14:paraId="12DFBB9A" w14:textId="77777777" w:rsidR="00EC16AA" w:rsidRDefault="00EC16AA" w:rsidP="000D4BAF">
      <w:pPr>
        <w:spacing w:line="312" w:lineRule="auto"/>
        <w:jc w:val="both"/>
        <w:rPr>
          <w:b/>
          <w:sz w:val="22"/>
          <w:szCs w:val="22"/>
        </w:rPr>
      </w:pPr>
    </w:p>
    <w:p w14:paraId="4B1156E3" w14:textId="77777777" w:rsidR="00EC16AA" w:rsidRDefault="00EC16AA" w:rsidP="000D4BAF">
      <w:pPr>
        <w:spacing w:line="312" w:lineRule="auto"/>
        <w:jc w:val="both"/>
        <w:rPr>
          <w:b/>
          <w:sz w:val="22"/>
          <w:szCs w:val="22"/>
        </w:rPr>
      </w:pPr>
    </w:p>
    <w:p w14:paraId="59109848" w14:textId="77777777" w:rsidR="00EC16AA" w:rsidRDefault="00EC16AA" w:rsidP="000D4BAF">
      <w:pPr>
        <w:spacing w:line="312" w:lineRule="auto"/>
        <w:jc w:val="both"/>
        <w:rPr>
          <w:b/>
          <w:sz w:val="22"/>
          <w:szCs w:val="22"/>
        </w:rPr>
      </w:pPr>
    </w:p>
    <w:p w14:paraId="0AEA1AEF" w14:textId="77777777" w:rsidR="00EC16AA" w:rsidRDefault="00EC16AA" w:rsidP="000D4BAF">
      <w:pPr>
        <w:spacing w:line="312" w:lineRule="auto"/>
        <w:jc w:val="both"/>
        <w:rPr>
          <w:b/>
          <w:sz w:val="22"/>
          <w:szCs w:val="22"/>
        </w:rPr>
      </w:pPr>
    </w:p>
    <w:p w14:paraId="7C50B9A4" w14:textId="77777777" w:rsidR="00EC16AA" w:rsidRDefault="00EC16AA" w:rsidP="000D4BAF">
      <w:pPr>
        <w:spacing w:line="312" w:lineRule="auto"/>
        <w:jc w:val="both"/>
        <w:rPr>
          <w:b/>
          <w:sz w:val="22"/>
          <w:szCs w:val="22"/>
        </w:rPr>
      </w:pPr>
    </w:p>
    <w:p w14:paraId="4688332E" w14:textId="77777777" w:rsidR="00EC16AA" w:rsidRDefault="00EC16AA" w:rsidP="000D4BAF">
      <w:pPr>
        <w:spacing w:line="312" w:lineRule="auto"/>
        <w:jc w:val="both"/>
        <w:rPr>
          <w:b/>
          <w:sz w:val="22"/>
          <w:szCs w:val="22"/>
        </w:rPr>
      </w:pPr>
    </w:p>
    <w:p w14:paraId="5A07F02E" w14:textId="77777777" w:rsidR="00EC16AA" w:rsidRDefault="00EC16AA" w:rsidP="000D4BAF">
      <w:pPr>
        <w:spacing w:line="312" w:lineRule="auto"/>
        <w:jc w:val="both"/>
        <w:rPr>
          <w:b/>
          <w:sz w:val="22"/>
          <w:szCs w:val="22"/>
        </w:rPr>
      </w:pPr>
    </w:p>
    <w:p w14:paraId="7D0CDBF5" w14:textId="77777777" w:rsidR="00EC16AA" w:rsidRDefault="00EC16AA" w:rsidP="000D4BAF">
      <w:pPr>
        <w:spacing w:line="312" w:lineRule="auto"/>
        <w:jc w:val="both"/>
        <w:rPr>
          <w:b/>
          <w:sz w:val="22"/>
          <w:szCs w:val="22"/>
        </w:rPr>
      </w:pPr>
    </w:p>
    <w:p w14:paraId="70852072" w14:textId="77777777" w:rsidR="00EC16AA" w:rsidRDefault="00EC16AA" w:rsidP="000D4BAF">
      <w:pPr>
        <w:spacing w:line="312" w:lineRule="auto"/>
        <w:jc w:val="both"/>
        <w:rPr>
          <w:b/>
          <w:sz w:val="22"/>
          <w:szCs w:val="22"/>
        </w:rPr>
      </w:pPr>
    </w:p>
    <w:p w14:paraId="6A03666C" w14:textId="77777777" w:rsidR="00EC16AA" w:rsidRDefault="00EC16AA" w:rsidP="000D4BAF">
      <w:pPr>
        <w:spacing w:line="312" w:lineRule="auto"/>
        <w:jc w:val="both"/>
        <w:rPr>
          <w:b/>
          <w:sz w:val="22"/>
          <w:szCs w:val="22"/>
        </w:rPr>
      </w:pPr>
    </w:p>
    <w:p w14:paraId="2279E58F" w14:textId="77777777" w:rsidR="00EC16AA" w:rsidRDefault="00EC16AA" w:rsidP="000D4BAF">
      <w:pPr>
        <w:spacing w:line="312" w:lineRule="auto"/>
        <w:jc w:val="both"/>
        <w:rPr>
          <w:b/>
          <w:sz w:val="22"/>
          <w:szCs w:val="22"/>
        </w:rPr>
      </w:pPr>
    </w:p>
    <w:p w14:paraId="76DD9B56" w14:textId="77777777" w:rsidR="00EC16AA" w:rsidRDefault="00EC16AA" w:rsidP="000D4BAF">
      <w:pPr>
        <w:spacing w:line="312" w:lineRule="auto"/>
        <w:jc w:val="both"/>
        <w:rPr>
          <w:b/>
          <w:sz w:val="22"/>
          <w:szCs w:val="22"/>
        </w:rPr>
      </w:pPr>
    </w:p>
    <w:p w14:paraId="60C1A46E" w14:textId="77777777" w:rsidR="00EC16AA" w:rsidRDefault="00EC16AA" w:rsidP="000D4BAF">
      <w:pPr>
        <w:spacing w:line="312" w:lineRule="auto"/>
        <w:jc w:val="both"/>
        <w:rPr>
          <w:b/>
          <w:sz w:val="22"/>
          <w:szCs w:val="22"/>
        </w:rPr>
      </w:pPr>
    </w:p>
    <w:p w14:paraId="1DAE1FAF" w14:textId="77777777" w:rsidR="00EC16AA" w:rsidRDefault="00EC16AA" w:rsidP="000D4BAF">
      <w:pPr>
        <w:spacing w:line="312" w:lineRule="auto"/>
        <w:jc w:val="both"/>
        <w:rPr>
          <w:b/>
          <w:sz w:val="22"/>
          <w:szCs w:val="22"/>
        </w:rPr>
      </w:pPr>
    </w:p>
    <w:p w14:paraId="3E3BCEE4" w14:textId="77777777" w:rsidR="00EC16AA" w:rsidRDefault="00EC16AA" w:rsidP="000D4BAF">
      <w:pPr>
        <w:spacing w:line="312" w:lineRule="auto"/>
        <w:jc w:val="both"/>
        <w:rPr>
          <w:b/>
          <w:sz w:val="22"/>
          <w:szCs w:val="22"/>
        </w:rPr>
      </w:pPr>
    </w:p>
    <w:p w14:paraId="2AEC2EA8" w14:textId="77777777" w:rsidR="00EC16AA" w:rsidRDefault="00EC16AA" w:rsidP="000D4BAF">
      <w:pPr>
        <w:spacing w:line="312" w:lineRule="auto"/>
        <w:jc w:val="both"/>
        <w:rPr>
          <w:b/>
          <w:sz w:val="22"/>
          <w:szCs w:val="22"/>
        </w:rPr>
      </w:pPr>
    </w:p>
    <w:p w14:paraId="0059C7E9" w14:textId="77777777" w:rsidR="00EC16AA" w:rsidRDefault="00EC16AA" w:rsidP="000D4BAF">
      <w:pPr>
        <w:spacing w:line="312" w:lineRule="auto"/>
        <w:jc w:val="both"/>
        <w:rPr>
          <w:b/>
          <w:sz w:val="22"/>
          <w:szCs w:val="22"/>
        </w:rPr>
      </w:pPr>
    </w:p>
    <w:p w14:paraId="1634052D" w14:textId="77777777" w:rsidR="00EC16AA" w:rsidRDefault="00EC16AA" w:rsidP="000D4BAF">
      <w:pPr>
        <w:spacing w:line="312" w:lineRule="auto"/>
        <w:jc w:val="both"/>
        <w:rPr>
          <w:b/>
          <w:sz w:val="22"/>
          <w:szCs w:val="22"/>
        </w:rPr>
      </w:pPr>
    </w:p>
    <w:p w14:paraId="682B5418" w14:textId="77777777" w:rsidR="00EC16AA" w:rsidRDefault="00EC16AA"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42BEF7B6" w:rsidR="00A24212" w:rsidRPr="00FF1E95" w:rsidRDefault="00A24212" w:rsidP="00FF1E95">
      <w:pPr>
        <w:jc w:val="both"/>
        <w:rPr>
          <w:b/>
          <w:bCs/>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FF1E95" w:rsidRPr="00C07694">
        <w:rPr>
          <w:b/>
          <w:sz w:val="22"/>
          <w:szCs w:val="22"/>
        </w:rPr>
        <w:t>»</w:t>
      </w:r>
      <w:r w:rsidR="00FF1E95">
        <w:rPr>
          <w:b/>
          <w:sz w:val="22"/>
          <w:szCs w:val="22"/>
        </w:rPr>
        <w:t xml:space="preserve"> </w:t>
      </w:r>
      <w:r w:rsidR="00FF1E95" w:rsidRPr="00E95D4B">
        <w:rPr>
          <w:b/>
          <w:bCs/>
          <w:sz w:val="22"/>
          <w:szCs w:val="22"/>
        </w:rPr>
        <w:t xml:space="preserve">DOBAVA </w:t>
      </w:r>
      <w:r w:rsidR="00FF1E95">
        <w:rPr>
          <w:b/>
          <w:bCs/>
          <w:sz w:val="22"/>
          <w:szCs w:val="22"/>
        </w:rPr>
        <w:t xml:space="preserve">RAZNEGA MEDICINSKEGA POTROŠNEGA MATERIALA ZA 1 LETO </w:t>
      </w:r>
      <w:r w:rsidR="00FF1E95" w:rsidRPr="00C07694">
        <w:rPr>
          <w:b/>
          <w:sz w:val="22"/>
          <w:szCs w:val="22"/>
        </w:rPr>
        <w:t>«</w:t>
      </w:r>
      <w:r w:rsidR="00FF1E95">
        <w:rPr>
          <w:b/>
          <w:sz w:val="22"/>
          <w:szCs w:val="22"/>
        </w:rPr>
        <w:t xml:space="preserve"> </w:t>
      </w:r>
      <w:r w:rsidRPr="000B5CB1">
        <w:rPr>
          <w:sz w:val="22"/>
          <w:szCs w:val="22"/>
        </w:rPr>
        <w:t xml:space="preserve">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FF1E95">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3BDB10D7" w14:textId="77777777" w:rsidR="00EF738D" w:rsidRDefault="00EF738D" w:rsidP="000D4BAF">
      <w:pPr>
        <w:spacing w:line="312" w:lineRule="auto"/>
        <w:jc w:val="both"/>
        <w:rPr>
          <w:sz w:val="22"/>
          <w:szCs w:val="22"/>
        </w:rPr>
      </w:pPr>
    </w:p>
    <w:p w14:paraId="56670141" w14:textId="77777777" w:rsidR="00EF738D" w:rsidRDefault="00EF738D" w:rsidP="000D4BAF">
      <w:pPr>
        <w:spacing w:line="312" w:lineRule="auto"/>
        <w:jc w:val="both"/>
        <w:rPr>
          <w:sz w:val="22"/>
          <w:szCs w:val="22"/>
        </w:rPr>
      </w:pPr>
    </w:p>
    <w:p w14:paraId="71C3B07F" w14:textId="77777777" w:rsidR="00EF738D" w:rsidRDefault="00EF738D" w:rsidP="000D4BAF">
      <w:pPr>
        <w:spacing w:line="312" w:lineRule="auto"/>
        <w:jc w:val="both"/>
        <w:rPr>
          <w:sz w:val="22"/>
          <w:szCs w:val="22"/>
        </w:rPr>
      </w:pPr>
    </w:p>
    <w:p w14:paraId="4EAADF95" w14:textId="77777777" w:rsidR="00EF738D" w:rsidRDefault="00EF738D" w:rsidP="000D4BAF">
      <w:pPr>
        <w:spacing w:line="312" w:lineRule="auto"/>
        <w:jc w:val="both"/>
        <w:rPr>
          <w:sz w:val="22"/>
          <w:szCs w:val="22"/>
        </w:rPr>
      </w:pPr>
    </w:p>
    <w:p w14:paraId="7AEF31B6" w14:textId="77777777" w:rsidR="00EF738D" w:rsidRDefault="00EF738D" w:rsidP="000D4BAF">
      <w:pPr>
        <w:spacing w:line="312" w:lineRule="auto"/>
        <w:jc w:val="both"/>
        <w:rPr>
          <w:sz w:val="22"/>
          <w:szCs w:val="22"/>
        </w:rPr>
      </w:pPr>
    </w:p>
    <w:p w14:paraId="1EB18732" w14:textId="77777777" w:rsidR="00EF738D" w:rsidRDefault="00EF738D" w:rsidP="000D4BAF">
      <w:pPr>
        <w:spacing w:line="312" w:lineRule="auto"/>
        <w:jc w:val="both"/>
        <w:rPr>
          <w:sz w:val="22"/>
          <w:szCs w:val="22"/>
        </w:rPr>
      </w:pPr>
    </w:p>
    <w:p w14:paraId="5405CECB" w14:textId="77777777" w:rsidR="00EF738D" w:rsidRDefault="00EF738D" w:rsidP="000D4BAF">
      <w:pPr>
        <w:spacing w:line="312" w:lineRule="auto"/>
        <w:jc w:val="both"/>
        <w:rPr>
          <w:sz w:val="22"/>
          <w:szCs w:val="22"/>
        </w:rPr>
      </w:pPr>
    </w:p>
    <w:p w14:paraId="59707EA8" w14:textId="77777777" w:rsidR="00EF738D" w:rsidRDefault="00EF738D" w:rsidP="000D4BAF">
      <w:pPr>
        <w:spacing w:line="312" w:lineRule="auto"/>
        <w:jc w:val="both"/>
        <w:rPr>
          <w:sz w:val="22"/>
          <w:szCs w:val="22"/>
        </w:rPr>
      </w:pPr>
    </w:p>
    <w:p w14:paraId="649A5FED" w14:textId="77777777" w:rsidR="00EF738D" w:rsidRDefault="00EF738D" w:rsidP="000D4BAF">
      <w:pPr>
        <w:spacing w:line="312" w:lineRule="auto"/>
        <w:jc w:val="both"/>
        <w:rPr>
          <w:sz w:val="22"/>
          <w:szCs w:val="22"/>
        </w:rPr>
      </w:pPr>
    </w:p>
    <w:p w14:paraId="5B73C61A" w14:textId="77777777" w:rsidR="00916CD4" w:rsidRDefault="00916CD4" w:rsidP="000D4BAF">
      <w:pPr>
        <w:spacing w:line="312" w:lineRule="auto"/>
        <w:jc w:val="both"/>
        <w:rPr>
          <w:sz w:val="22"/>
          <w:szCs w:val="22"/>
        </w:rPr>
      </w:pPr>
    </w:p>
    <w:p w14:paraId="6F256979" w14:textId="77777777" w:rsidR="00916CD4" w:rsidRDefault="00916CD4" w:rsidP="000D4BAF">
      <w:pPr>
        <w:spacing w:line="312" w:lineRule="auto"/>
        <w:jc w:val="both"/>
        <w:rPr>
          <w:sz w:val="22"/>
          <w:szCs w:val="22"/>
        </w:rPr>
      </w:pPr>
    </w:p>
    <w:p w14:paraId="4A2291F4" w14:textId="77777777" w:rsidR="00916CD4" w:rsidRDefault="00916CD4" w:rsidP="000D4BAF">
      <w:pPr>
        <w:spacing w:line="312" w:lineRule="auto"/>
        <w:jc w:val="both"/>
        <w:rPr>
          <w:sz w:val="22"/>
          <w:szCs w:val="22"/>
        </w:rPr>
      </w:pPr>
    </w:p>
    <w:p w14:paraId="3D699F8D" w14:textId="77777777" w:rsidR="00916CD4" w:rsidRDefault="00916CD4" w:rsidP="000D4BAF">
      <w:pPr>
        <w:spacing w:line="312" w:lineRule="auto"/>
        <w:jc w:val="both"/>
        <w:rPr>
          <w:sz w:val="22"/>
          <w:szCs w:val="22"/>
        </w:rPr>
      </w:pPr>
    </w:p>
    <w:p w14:paraId="545C2499" w14:textId="77777777" w:rsidR="00916CD4" w:rsidRDefault="00916CD4" w:rsidP="000D4BAF">
      <w:pPr>
        <w:spacing w:line="312" w:lineRule="auto"/>
        <w:jc w:val="both"/>
        <w:rPr>
          <w:sz w:val="22"/>
          <w:szCs w:val="22"/>
        </w:rPr>
      </w:pPr>
    </w:p>
    <w:p w14:paraId="64FA36C2" w14:textId="77777777" w:rsidR="00916CD4" w:rsidRDefault="00916CD4" w:rsidP="000D4BAF">
      <w:pPr>
        <w:spacing w:line="312" w:lineRule="auto"/>
        <w:jc w:val="both"/>
        <w:rPr>
          <w:sz w:val="22"/>
          <w:szCs w:val="22"/>
        </w:rPr>
      </w:pPr>
    </w:p>
    <w:p w14:paraId="029C29D6" w14:textId="77777777" w:rsidR="00916CD4" w:rsidRDefault="00916CD4" w:rsidP="000D4BAF">
      <w:pPr>
        <w:spacing w:line="312" w:lineRule="auto"/>
        <w:jc w:val="both"/>
        <w:rPr>
          <w:sz w:val="22"/>
          <w:szCs w:val="22"/>
        </w:rPr>
      </w:pPr>
    </w:p>
    <w:p w14:paraId="0FB6DE28" w14:textId="77777777" w:rsidR="00916CD4" w:rsidRDefault="00916CD4" w:rsidP="000D4BAF">
      <w:pPr>
        <w:spacing w:line="312" w:lineRule="auto"/>
        <w:jc w:val="both"/>
        <w:rPr>
          <w:sz w:val="22"/>
          <w:szCs w:val="22"/>
        </w:rPr>
      </w:pPr>
    </w:p>
    <w:p w14:paraId="32566F8C" w14:textId="77777777" w:rsidR="00916CD4" w:rsidRDefault="00916CD4" w:rsidP="000D4BAF">
      <w:pPr>
        <w:spacing w:line="312" w:lineRule="auto"/>
        <w:jc w:val="both"/>
        <w:rPr>
          <w:sz w:val="22"/>
          <w:szCs w:val="22"/>
        </w:rPr>
      </w:pPr>
    </w:p>
    <w:p w14:paraId="1EAEFE42" w14:textId="77777777" w:rsidR="00916CD4" w:rsidRDefault="00916CD4" w:rsidP="000D4BAF">
      <w:pPr>
        <w:spacing w:line="312" w:lineRule="auto"/>
        <w:jc w:val="both"/>
        <w:rPr>
          <w:sz w:val="22"/>
          <w:szCs w:val="22"/>
        </w:rPr>
      </w:pPr>
    </w:p>
    <w:p w14:paraId="1B74111A" w14:textId="77777777" w:rsidR="00916CD4" w:rsidRDefault="00916CD4" w:rsidP="000D4BAF">
      <w:pPr>
        <w:spacing w:line="312" w:lineRule="auto"/>
        <w:jc w:val="both"/>
        <w:rPr>
          <w:sz w:val="22"/>
          <w:szCs w:val="22"/>
        </w:rPr>
      </w:pPr>
    </w:p>
    <w:p w14:paraId="585E1366" w14:textId="77777777" w:rsidR="00916CD4" w:rsidRDefault="00916CD4" w:rsidP="000D4BAF">
      <w:pPr>
        <w:spacing w:line="312" w:lineRule="auto"/>
        <w:jc w:val="both"/>
        <w:rPr>
          <w:sz w:val="22"/>
          <w:szCs w:val="22"/>
        </w:rPr>
      </w:pPr>
    </w:p>
    <w:p w14:paraId="27D27FC6" w14:textId="77777777" w:rsidR="00916CD4" w:rsidRDefault="00916CD4" w:rsidP="000D4BAF">
      <w:pPr>
        <w:spacing w:line="312" w:lineRule="auto"/>
        <w:jc w:val="both"/>
        <w:rPr>
          <w:sz w:val="22"/>
          <w:szCs w:val="22"/>
        </w:rPr>
      </w:pPr>
    </w:p>
    <w:p w14:paraId="349773EE" w14:textId="77777777" w:rsidR="00916CD4" w:rsidRDefault="00916CD4" w:rsidP="000D4BAF">
      <w:pPr>
        <w:spacing w:line="312" w:lineRule="auto"/>
        <w:jc w:val="both"/>
        <w:rPr>
          <w:sz w:val="22"/>
          <w:szCs w:val="22"/>
        </w:rPr>
      </w:pPr>
    </w:p>
    <w:p w14:paraId="18234F02" w14:textId="77777777" w:rsidR="00916CD4" w:rsidRDefault="00916CD4" w:rsidP="000D4BAF">
      <w:pPr>
        <w:spacing w:line="312" w:lineRule="auto"/>
        <w:jc w:val="both"/>
        <w:rPr>
          <w:sz w:val="22"/>
          <w:szCs w:val="22"/>
        </w:rPr>
      </w:pPr>
    </w:p>
    <w:p w14:paraId="54B10E5A" w14:textId="77777777" w:rsidR="00916CD4" w:rsidRDefault="00916CD4" w:rsidP="000D4BAF">
      <w:pPr>
        <w:spacing w:line="312" w:lineRule="auto"/>
        <w:jc w:val="both"/>
        <w:rPr>
          <w:sz w:val="22"/>
          <w:szCs w:val="22"/>
        </w:rPr>
      </w:pPr>
    </w:p>
    <w:p w14:paraId="06F2BCE0" w14:textId="77777777" w:rsidR="00916CD4" w:rsidRDefault="00916CD4" w:rsidP="000D4BAF">
      <w:pPr>
        <w:spacing w:line="312" w:lineRule="auto"/>
        <w:jc w:val="both"/>
        <w:rPr>
          <w:sz w:val="22"/>
          <w:szCs w:val="22"/>
        </w:rPr>
      </w:pPr>
    </w:p>
    <w:p w14:paraId="4408E8CD" w14:textId="77777777" w:rsidR="00916CD4" w:rsidRDefault="00916CD4" w:rsidP="000D4BAF">
      <w:pPr>
        <w:spacing w:line="312" w:lineRule="auto"/>
        <w:jc w:val="both"/>
        <w:rPr>
          <w:sz w:val="22"/>
          <w:szCs w:val="22"/>
        </w:rPr>
      </w:pPr>
    </w:p>
    <w:p w14:paraId="08F8B410" w14:textId="77777777" w:rsidR="00916CD4" w:rsidRDefault="00916CD4" w:rsidP="000D4BAF">
      <w:pPr>
        <w:spacing w:line="312" w:lineRule="auto"/>
        <w:jc w:val="both"/>
        <w:rPr>
          <w:sz w:val="22"/>
          <w:szCs w:val="22"/>
        </w:rPr>
      </w:pPr>
    </w:p>
    <w:p w14:paraId="5D9D406E" w14:textId="77777777" w:rsidR="008A4EE4" w:rsidRDefault="008A4EE4" w:rsidP="000D4BAF">
      <w:pPr>
        <w:spacing w:line="312" w:lineRule="auto"/>
        <w:jc w:val="both"/>
        <w:rPr>
          <w:sz w:val="22"/>
          <w:szCs w:val="22"/>
        </w:rPr>
      </w:pPr>
    </w:p>
    <w:p w14:paraId="2419B309" w14:textId="77777777" w:rsidR="00916CD4" w:rsidRDefault="00916CD4" w:rsidP="000D4BAF">
      <w:pPr>
        <w:spacing w:line="312" w:lineRule="auto"/>
        <w:jc w:val="both"/>
        <w:rPr>
          <w:sz w:val="22"/>
          <w:szCs w:val="22"/>
        </w:rPr>
      </w:pPr>
    </w:p>
    <w:p w14:paraId="67096DE5" w14:textId="77777777" w:rsidR="00916CD4" w:rsidRDefault="00916CD4" w:rsidP="000D4BAF">
      <w:pPr>
        <w:spacing w:line="312" w:lineRule="auto"/>
        <w:jc w:val="both"/>
        <w:rPr>
          <w:sz w:val="22"/>
          <w:szCs w:val="22"/>
        </w:rPr>
      </w:pPr>
    </w:p>
    <w:p w14:paraId="3003F86F" w14:textId="77777777" w:rsidR="00916CD4" w:rsidRDefault="00916CD4" w:rsidP="000D4BAF">
      <w:pPr>
        <w:spacing w:line="312" w:lineRule="auto"/>
        <w:jc w:val="both"/>
        <w:rPr>
          <w:sz w:val="22"/>
          <w:szCs w:val="22"/>
        </w:rPr>
      </w:pPr>
    </w:p>
    <w:p w14:paraId="7CBD7411" w14:textId="77777777" w:rsidR="00916CD4" w:rsidRDefault="00916CD4" w:rsidP="000D4BAF">
      <w:pPr>
        <w:spacing w:line="312" w:lineRule="auto"/>
        <w:jc w:val="both"/>
        <w:rPr>
          <w:sz w:val="22"/>
          <w:szCs w:val="22"/>
        </w:rPr>
      </w:pPr>
    </w:p>
    <w:p w14:paraId="1946927D" w14:textId="77777777" w:rsidR="00916CD4" w:rsidRDefault="00916CD4" w:rsidP="000D4BAF">
      <w:pPr>
        <w:spacing w:line="312" w:lineRule="auto"/>
        <w:jc w:val="both"/>
        <w:rPr>
          <w:sz w:val="22"/>
          <w:szCs w:val="22"/>
        </w:rPr>
      </w:pPr>
    </w:p>
    <w:p w14:paraId="7FEDE899" w14:textId="77777777" w:rsidR="00EF738D" w:rsidRDefault="00EF738D" w:rsidP="000D4BAF">
      <w:pPr>
        <w:spacing w:line="312" w:lineRule="auto"/>
        <w:jc w:val="both"/>
        <w:rPr>
          <w:sz w:val="22"/>
          <w:szCs w:val="22"/>
        </w:rPr>
      </w:pPr>
    </w:p>
    <w:p w14:paraId="792BC0C4" w14:textId="77777777" w:rsidR="00EF738D" w:rsidRDefault="00EF738D" w:rsidP="000D4BAF">
      <w:pPr>
        <w:spacing w:line="312" w:lineRule="auto"/>
        <w:jc w:val="both"/>
        <w:rPr>
          <w:sz w:val="22"/>
          <w:szCs w:val="22"/>
        </w:rPr>
      </w:pPr>
    </w:p>
    <w:p w14:paraId="026DB3A1" w14:textId="77777777" w:rsidR="00916CD4" w:rsidRDefault="00916CD4" w:rsidP="000D4BAF">
      <w:pPr>
        <w:spacing w:line="312" w:lineRule="auto"/>
        <w:jc w:val="both"/>
        <w:rPr>
          <w:sz w:val="22"/>
          <w:szCs w:val="22"/>
        </w:rPr>
      </w:pPr>
    </w:p>
    <w:p w14:paraId="63D1ED06" w14:textId="436E883F" w:rsidR="00A24212" w:rsidRPr="000B5CB1" w:rsidRDefault="00A24212" w:rsidP="000D4BAF">
      <w:pPr>
        <w:spacing w:line="312" w:lineRule="auto"/>
        <w:jc w:val="both"/>
        <w:rPr>
          <w:b/>
          <w:bCs/>
          <w:sz w:val="22"/>
          <w:szCs w:val="22"/>
        </w:rPr>
      </w:pPr>
      <w:r w:rsidRPr="000B5CB1">
        <w:rPr>
          <w:b/>
          <w:bCs/>
          <w:sz w:val="22"/>
          <w:szCs w:val="22"/>
        </w:rPr>
        <w:lastRenderedPageBreak/>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3A962638"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FF1E95">
        <w:rPr>
          <w:sz w:val="22"/>
          <w:szCs w:val="22"/>
        </w:rPr>
        <w:t>»DOBAVA RAZNEGA MEDICINSKEGA POTROŠNEGA MATERIALA ZA 1 LETO«</w:t>
      </w:r>
      <w:r w:rsidR="00263ED7">
        <w:rPr>
          <w:sz w:val="22"/>
          <w:szCs w:val="22"/>
        </w:rPr>
        <w:t xml:space="preserve"> </w:t>
      </w:r>
      <w:r w:rsidRPr="000B5CB1">
        <w:rPr>
          <w:sz w:val="22"/>
          <w:szCs w:val="22"/>
        </w:rPr>
        <w:t>objavljen na Portalu javnih naročil pod  št. objave JN____/20</w:t>
      </w:r>
      <w:r w:rsidR="001C7C6E">
        <w:rPr>
          <w:sz w:val="22"/>
          <w:szCs w:val="22"/>
        </w:rPr>
        <w:t>25</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8761" w:type="dxa"/>
        <w:tblCellMar>
          <w:left w:w="70" w:type="dxa"/>
          <w:right w:w="70" w:type="dxa"/>
        </w:tblCellMar>
        <w:tblLook w:val="04A0" w:firstRow="1" w:lastRow="0" w:firstColumn="1" w:lastColumn="0" w:noHBand="0" w:noVBand="1"/>
      </w:tblPr>
      <w:tblGrid>
        <w:gridCol w:w="858"/>
        <w:gridCol w:w="3022"/>
        <w:gridCol w:w="1805"/>
        <w:gridCol w:w="3076"/>
      </w:tblGrid>
      <w:tr w:rsidR="00263ED7" w14:paraId="07D0B6C8" w14:textId="77777777" w:rsidTr="00263ED7">
        <w:trPr>
          <w:trHeight w:val="317"/>
        </w:trPr>
        <w:tc>
          <w:tcPr>
            <w:tcW w:w="85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7FF5B1" w14:textId="77777777" w:rsidR="00263ED7" w:rsidRDefault="00263ED7">
            <w:pPr>
              <w:rPr>
                <w:rFonts w:ascii="Calibri" w:hAnsi="Calibri" w:cs="Calibri"/>
                <w:b/>
                <w:bCs/>
                <w:color w:val="000000"/>
                <w:sz w:val="22"/>
                <w:szCs w:val="22"/>
              </w:rPr>
            </w:pPr>
            <w:r>
              <w:rPr>
                <w:rFonts w:ascii="Calibri" w:hAnsi="Calibri" w:cs="Calibri"/>
                <w:b/>
                <w:bCs/>
                <w:color w:val="000000"/>
                <w:sz w:val="22"/>
                <w:szCs w:val="22"/>
              </w:rPr>
              <w:t>Sklop</w:t>
            </w:r>
          </w:p>
        </w:tc>
        <w:tc>
          <w:tcPr>
            <w:tcW w:w="3022" w:type="dxa"/>
            <w:tcBorders>
              <w:top w:val="single" w:sz="8" w:space="0" w:color="auto"/>
              <w:left w:val="nil"/>
              <w:bottom w:val="single" w:sz="8" w:space="0" w:color="auto"/>
              <w:right w:val="single" w:sz="8" w:space="0" w:color="auto"/>
            </w:tcBorders>
            <w:shd w:val="clear" w:color="auto" w:fill="auto"/>
            <w:noWrap/>
            <w:vAlign w:val="center"/>
            <w:hideMark/>
          </w:tcPr>
          <w:p w14:paraId="3401632A" w14:textId="7F299ADE" w:rsidR="00263ED7" w:rsidRDefault="00263ED7">
            <w:pPr>
              <w:jc w:val="center"/>
              <w:rPr>
                <w:rFonts w:ascii="Calibri" w:hAnsi="Calibri" w:cs="Calibri"/>
                <w:b/>
                <w:bCs/>
                <w:color w:val="000000"/>
                <w:sz w:val="22"/>
                <w:szCs w:val="22"/>
              </w:rPr>
            </w:pPr>
            <w:r>
              <w:rPr>
                <w:rFonts w:ascii="Calibri" w:hAnsi="Calibri" w:cs="Calibri"/>
                <w:b/>
                <w:bCs/>
                <w:color w:val="000000"/>
                <w:sz w:val="22"/>
                <w:szCs w:val="22"/>
              </w:rPr>
              <w:t xml:space="preserve">Vrednost v EUR brez DDV </w:t>
            </w:r>
            <w:r w:rsidR="00215317">
              <w:rPr>
                <w:rFonts w:ascii="Calibri" w:hAnsi="Calibri" w:cs="Calibri"/>
                <w:b/>
                <w:bCs/>
                <w:color w:val="000000"/>
                <w:sz w:val="22"/>
                <w:szCs w:val="22"/>
              </w:rPr>
              <w:t xml:space="preserve"> za 1 leto</w:t>
            </w:r>
          </w:p>
        </w:tc>
        <w:tc>
          <w:tcPr>
            <w:tcW w:w="1805" w:type="dxa"/>
            <w:tcBorders>
              <w:top w:val="single" w:sz="8" w:space="0" w:color="auto"/>
              <w:left w:val="nil"/>
              <w:bottom w:val="single" w:sz="8" w:space="0" w:color="auto"/>
              <w:right w:val="single" w:sz="8" w:space="0" w:color="auto"/>
            </w:tcBorders>
            <w:shd w:val="clear" w:color="auto" w:fill="auto"/>
            <w:noWrap/>
            <w:vAlign w:val="center"/>
            <w:hideMark/>
          </w:tcPr>
          <w:p w14:paraId="34461042" w14:textId="77777777" w:rsidR="00263ED7" w:rsidRDefault="00263ED7">
            <w:pPr>
              <w:jc w:val="center"/>
              <w:rPr>
                <w:rFonts w:ascii="Calibri" w:hAnsi="Calibri" w:cs="Calibri"/>
                <w:b/>
                <w:bCs/>
                <w:color w:val="000000"/>
                <w:sz w:val="22"/>
                <w:szCs w:val="22"/>
              </w:rPr>
            </w:pPr>
            <w:r>
              <w:rPr>
                <w:rFonts w:ascii="Calibri" w:hAnsi="Calibri" w:cs="Calibri"/>
                <w:b/>
                <w:bCs/>
                <w:color w:val="000000"/>
                <w:sz w:val="22"/>
                <w:szCs w:val="22"/>
              </w:rPr>
              <w:t>Vrednost DDV</w:t>
            </w:r>
          </w:p>
        </w:tc>
        <w:tc>
          <w:tcPr>
            <w:tcW w:w="3076" w:type="dxa"/>
            <w:tcBorders>
              <w:top w:val="single" w:sz="8" w:space="0" w:color="auto"/>
              <w:left w:val="nil"/>
              <w:bottom w:val="single" w:sz="8" w:space="0" w:color="auto"/>
              <w:right w:val="single" w:sz="8" w:space="0" w:color="auto"/>
            </w:tcBorders>
            <w:shd w:val="clear" w:color="auto" w:fill="auto"/>
            <w:noWrap/>
            <w:vAlign w:val="center"/>
            <w:hideMark/>
          </w:tcPr>
          <w:p w14:paraId="7EEA912F" w14:textId="639E0E35" w:rsidR="00263ED7" w:rsidRDefault="00263ED7">
            <w:pPr>
              <w:jc w:val="center"/>
              <w:rPr>
                <w:rFonts w:ascii="Calibri" w:hAnsi="Calibri" w:cs="Calibri"/>
                <w:b/>
                <w:bCs/>
                <w:color w:val="000000"/>
                <w:sz w:val="22"/>
                <w:szCs w:val="22"/>
              </w:rPr>
            </w:pPr>
            <w:r>
              <w:rPr>
                <w:rFonts w:ascii="Calibri" w:hAnsi="Calibri" w:cs="Calibri"/>
                <w:b/>
                <w:bCs/>
                <w:color w:val="000000"/>
                <w:sz w:val="22"/>
                <w:szCs w:val="22"/>
              </w:rPr>
              <w:t>Vrednost v EUR z DDV</w:t>
            </w:r>
            <w:r w:rsidR="00215317">
              <w:rPr>
                <w:rFonts w:ascii="Calibri" w:hAnsi="Calibri" w:cs="Calibri"/>
                <w:b/>
                <w:bCs/>
                <w:color w:val="000000"/>
                <w:sz w:val="22"/>
                <w:szCs w:val="22"/>
              </w:rPr>
              <w:t xml:space="preserve"> za </w:t>
            </w:r>
            <w:r>
              <w:rPr>
                <w:rFonts w:ascii="Calibri" w:hAnsi="Calibri" w:cs="Calibri"/>
                <w:b/>
                <w:bCs/>
                <w:color w:val="000000"/>
                <w:sz w:val="22"/>
                <w:szCs w:val="22"/>
              </w:rPr>
              <w:t xml:space="preserve"> </w:t>
            </w:r>
            <w:r w:rsidR="00215317">
              <w:rPr>
                <w:rFonts w:ascii="Calibri" w:hAnsi="Calibri" w:cs="Calibri"/>
                <w:b/>
                <w:bCs/>
                <w:color w:val="000000"/>
                <w:sz w:val="22"/>
                <w:szCs w:val="22"/>
              </w:rPr>
              <w:t>1 leto</w:t>
            </w:r>
          </w:p>
        </w:tc>
      </w:tr>
      <w:tr w:rsidR="00263ED7" w14:paraId="635D23E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D00D020" w14:textId="77777777" w:rsidR="00263ED7" w:rsidRDefault="00263ED7">
            <w:pPr>
              <w:jc w:val="right"/>
              <w:rPr>
                <w:rFonts w:ascii="Arial" w:hAnsi="Arial" w:cs="Arial"/>
                <w:sz w:val="20"/>
                <w:szCs w:val="20"/>
              </w:rPr>
            </w:pPr>
            <w:r>
              <w:rPr>
                <w:rFonts w:ascii="Arial" w:hAnsi="Arial" w:cs="Arial"/>
                <w:sz w:val="20"/>
                <w:szCs w:val="20"/>
              </w:rPr>
              <w:t>1</w:t>
            </w:r>
          </w:p>
        </w:tc>
        <w:tc>
          <w:tcPr>
            <w:tcW w:w="3022" w:type="dxa"/>
            <w:tcBorders>
              <w:top w:val="nil"/>
              <w:left w:val="nil"/>
              <w:bottom w:val="single" w:sz="8" w:space="0" w:color="auto"/>
              <w:right w:val="single" w:sz="8" w:space="0" w:color="auto"/>
            </w:tcBorders>
            <w:shd w:val="clear" w:color="auto" w:fill="auto"/>
            <w:noWrap/>
            <w:vAlign w:val="center"/>
            <w:hideMark/>
          </w:tcPr>
          <w:p w14:paraId="533D41A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00D72F8"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4F008E3A" w14:textId="77777777" w:rsidR="00263ED7" w:rsidRDefault="00263ED7">
            <w:pPr>
              <w:rPr>
                <w:rFonts w:ascii="Arial" w:hAnsi="Arial" w:cs="Arial"/>
                <w:sz w:val="20"/>
                <w:szCs w:val="20"/>
              </w:rPr>
            </w:pPr>
            <w:r>
              <w:rPr>
                <w:rFonts w:ascii="Arial" w:hAnsi="Arial" w:cs="Arial"/>
                <w:sz w:val="20"/>
                <w:szCs w:val="20"/>
              </w:rPr>
              <w:t> </w:t>
            </w:r>
          </w:p>
        </w:tc>
      </w:tr>
      <w:tr w:rsidR="00263ED7" w14:paraId="1616FCF9"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7375726" w14:textId="77777777" w:rsidR="00263ED7" w:rsidRDefault="00263ED7">
            <w:pPr>
              <w:jc w:val="right"/>
              <w:rPr>
                <w:rFonts w:ascii="Arial" w:hAnsi="Arial" w:cs="Arial"/>
                <w:sz w:val="20"/>
                <w:szCs w:val="20"/>
              </w:rPr>
            </w:pPr>
            <w:r>
              <w:rPr>
                <w:rFonts w:ascii="Arial" w:hAnsi="Arial" w:cs="Arial"/>
                <w:sz w:val="20"/>
                <w:szCs w:val="20"/>
              </w:rPr>
              <w:t>2</w:t>
            </w:r>
          </w:p>
        </w:tc>
        <w:tc>
          <w:tcPr>
            <w:tcW w:w="3022" w:type="dxa"/>
            <w:tcBorders>
              <w:top w:val="nil"/>
              <w:left w:val="nil"/>
              <w:bottom w:val="single" w:sz="8" w:space="0" w:color="auto"/>
              <w:right w:val="single" w:sz="8" w:space="0" w:color="auto"/>
            </w:tcBorders>
            <w:shd w:val="clear" w:color="auto" w:fill="auto"/>
            <w:noWrap/>
            <w:vAlign w:val="center"/>
            <w:hideMark/>
          </w:tcPr>
          <w:p w14:paraId="7116F470"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8AC704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2A5B92AF" w14:textId="77777777" w:rsidR="00263ED7" w:rsidRDefault="00263ED7">
            <w:pPr>
              <w:rPr>
                <w:rFonts w:ascii="Arial" w:hAnsi="Arial" w:cs="Arial"/>
                <w:sz w:val="20"/>
                <w:szCs w:val="20"/>
              </w:rPr>
            </w:pPr>
            <w:r>
              <w:rPr>
                <w:rFonts w:ascii="Arial" w:hAnsi="Arial" w:cs="Arial"/>
                <w:sz w:val="20"/>
                <w:szCs w:val="20"/>
              </w:rPr>
              <w:t> </w:t>
            </w:r>
          </w:p>
        </w:tc>
      </w:tr>
      <w:tr w:rsidR="00263ED7" w14:paraId="3D70DDCD"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AF3952E" w14:textId="77777777" w:rsidR="00263ED7" w:rsidRDefault="00263ED7">
            <w:pPr>
              <w:jc w:val="right"/>
              <w:rPr>
                <w:rFonts w:ascii="Arial" w:hAnsi="Arial" w:cs="Arial"/>
                <w:sz w:val="20"/>
                <w:szCs w:val="20"/>
              </w:rPr>
            </w:pPr>
            <w:r>
              <w:rPr>
                <w:rFonts w:ascii="Arial" w:hAnsi="Arial" w:cs="Arial"/>
                <w:sz w:val="20"/>
                <w:szCs w:val="20"/>
              </w:rPr>
              <w:t>3</w:t>
            </w:r>
          </w:p>
        </w:tc>
        <w:tc>
          <w:tcPr>
            <w:tcW w:w="3022" w:type="dxa"/>
            <w:tcBorders>
              <w:top w:val="nil"/>
              <w:left w:val="nil"/>
              <w:bottom w:val="single" w:sz="8" w:space="0" w:color="auto"/>
              <w:right w:val="single" w:sz="8" w:space="0" w:color="auto"/>
            </w:tcBorders>
            <w:shd w:val="clear" w:color="auto" w:fill="auto"/>
            <w:noWrap/>
            <w:vAlign w:val="center"/>
            <w:hideMark/>
          </w:tcPr>
          <w:p w14:paraId="3DAECC72"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5E5F6DF"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23CB177" w14:textId="77777777" w:rsidR="00263ED7" w:rsidRDefault="00263ED7">
            <w:pPr>
              <w:rPr>
                <w:rFonts w:ascii="Arial" w:hAnsi="Arial" w:cs="Arial"/>
                <w:sz w:val="20"/>
                <w:szCs w:val="20"/>
              </w:rPr>
            </w:pPr>
            <w:r>
              <w:rPr>
                <w:rFonts w:ascii="Arial" w:hAnsi="Arial" w:cs="Arial"/>
                <w:sz w:val="20"/>
                <w:szCs w:val="20"/>
              </w:rPr>
              <w:t> </w:t>
            </w:r>
          </w:p>
        </w:tc>
      </w:tr>
      <w:tr w:rsidR="00263ED7" w14:paraId="5CECF377"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2DF9C476" w14:textId="77777777" w:rsidR="00263ED7" w:rsidRDefault="00263ED7">
            <w:pPr>
              <w:jc w:val="right"/>
              <w:rPr>
                <w:rFonts w:ascii="Arial" w:hAnsi="Arial" w:cs="Arial"/>
                <w:sz w:val="20"/>
                <w:szCs w:val="20"/>
              </w:rPr>
            </w:pPr>
            <w:r>
              <w:rPr>
                <w:rFonts w:ascii="Arial" w:hAnsi="Arial" w:cs="Arial"/>
                <w:sz w:val="20"/>
                <w:szCs w:val="20"/>
              </w:rPr>
              <w:t>4</w:t>
            </w:r>
          </w:p>
        </w:tc>
        <w:tc>
          <w:tcPr>
            <w:tcW w:w="3022" w:type="dxa"/>
            <w:tcBorders>
              <w:top w:val="nil"/>
              <w:left w:val="nil"/>
              <w:bottom w:val="single" w:sz="8" w:space="0" w:color="auto"/>
              <w:right w:val="single" w:sz="8" w:space="0" w:color="auto"/>
            </w:tcBorders>
            <w:shd w:val="clear" w:color="auto" w:fill="auto"/>
            <w:noWrap/>
            <w:vAlign w:val="center"/>
            <w:hideMark/>
          </w:tcPr>
          <w:p w14:paraId="61F2A52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4B7A60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4697653" w14:textId="77777777" w:rsidR="00263ED7" w:rsidRDefault="00263ED7">
            <w:pPr>
              <w:rPr>
                <w:rFonts w:ascii="Arial" w:hAnsi="Arial" w:cs="Arial"/>
                <w:sz w:val="20"/>
                <w:szCs w:val="20"/>
              </w:rPr>
            </w:pPr>
            <w:r>
              <w:rPr>
                <w:rFonts w:ascii="Arial" w:hAnsi="Arial" w:cs="Arial"/>
                <w:sz w:val="20"/>
                <w:szCs w:val="20"/>
              </w:rPr>
              <w:t> </w:t>
            </w:r>
          </w:p>
        </w:tc>
      </w:tr>
      <w:tr w:rsidR="00263ED7" w14:paraId="7AE74DBC"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945079B" w14:textId="77777777" w:rsidR="00263ED7" w:rsidRDefault="00263ED7">
            <w:pPr>
              <w:jc w:val="right"/>
              <w:rPr>
                <w:rFonts w:ascii="Arial" w:hAnsi="Arial" w:cs="Arial"/>
                <w:sz w:val="20"/>
                <w:szCs w:val="20"/>
              </w:rPr>
            </w:pPr>
            <w:r>
              <w:rPr>
                <w:rFonts w:ascii="Arial" w:hAnsi="Arial" w:cs="Arial"/>
                <w:sz w:val="20"/>
                <w:szCs w:val="20"/>
              </w:rPr>
              <w:t>5</w:t>
            </w:r>
          </w:p>
        </w:tc>
        <w:tc>
          <w:tcPr>
            <w:tcW w:w="3022" w:type="dxa"/>
            <w:tcBorders>
              <w:top w:val="nil"/>
              <w:left w:val="nil"/>
              <w:bottom w:val="single" w:sz="8" w:space="0" w:color="auto"/>
              <w:right w:val="single" w:sz="8" w:space="0" w:color="auto"/>
            </w:tcBorders>
            <w:shd w:val="clear" w:color="auto" w:fill="auto"/>
            <w:noWrap/>
            <w:vAlign w:val="center"/>
            <w:hideMark/>
          </w:tcPr>
          <w:p w14:paraId="384183F3"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446FD56C"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15B6967" w14:textId="77777777" w:rsidR="00263ED7" w:rsidRDefault="00263ED7">
            <w:pPr>
              <w:rPr>
                <w:rFonts w:ascii="Arial" w:hAnsi="Arial" w:cs="Arial"/>
                <w:sz w:val="20"/>
                <w:szCs w:val="20"/>
              </w:rPr>
            </w:pPr>
            <w:r>
              <w:rPr>
                <w:rFonts w:ascii="Arial" w:hAnsi="Arial" w:cs="Arial"/>
                <w:sz w:val="20"/>
                <w:szCs w:val="20"/>
              </w:rPr>
              <w:t> </w:t>
            </w:r>
          </w:p>
        </w:tc>
      </w:tr>
      <w:tr w:rsidR="00263ED7" w14:paraId="101412C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169E23C7" w14:textId="77777777" w:rsidR="00263ED7" w:rsidRDefault="00263ED7">
            <w:pPr>
              <w:jc w:val="right"/>
              <w:rPr>
                <w:rFonts w:ascii="Arial" w:hAnsi="Arial" w:cs="Arial"/>
                <w:sz w:val="20"/>
                <w:szCs w:val="20"/>
              </w:rPr>
            </w:pPr>
            <w:r>
              <w:rPr>
                <w:rFonts w:ascii="Arial" w:hAnsi="Arial" w:cs="Arial"/>
                <w:sz w:val="20"/>
                <w:szCs w:val="20"/>
              </w:rPr>
              <w:t>6</w:t>
            </w:r>
          </w:p>
        </w:tc>
        <w:tc>
          <w:tcPr>
            <w:tcW w:w="3022" w:type="dxa"/>
            <w:tcBorders>
              <w:top w:val="nil"/>
              <w:left w:val="nil"/>
              <w:bottom w:val="single" w:sz="8" w:space="0" w:color="auto"/>
              <w:right w:val="single" w:sz="8" w:space="0" w:color="auto"/>
            </w:tcBorders>
            <w:shd w:val="clear" w:color="auto" w:fill="auto"/>
            <w:noWrap/>
            <w:vAlign w:val="center"/>
            <w:hideMark/>
          </w:tcPr>
          <w:p w14:paraId="4BCF5425"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BDBFAE3"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134C26F" w14:textId="77777777" w:rsidR="00263ED7" w:rsidRDefault="00263ED7">
            <w:pPr>
              <w:rPr>
                <w:rFonts w:ascii="Arial" w:hAnsi="Arial" w:cs="Arial"/>
                <w:sz w:val="20"/>
                <w:szCs w:val="20"/>
              </w:rPr>
            </w:pPr>
            <w:r>
              <w:rPr>
                <w:rFonts w:ascii="Arial" w:hAnsi="Arial" w:cs="Arial"/>
                <w:sz w:val="20"/>
                <w:szCs w:val="20"/>
              </w:rPr>
              <w:t> </w:t>
            </w:r>
          </w:p>
        </w:tc>
      </w:tr>
      <w:tr w:rsidR="00263ED7" w14:paraId="72625FA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D21899A" w14:textId="77777777" w:rsidR="00263ED7" w:rsidRDefault="00263ED7">
            <w:pPr>
              <w:jc w:val="right"/>
              <w:rPr>
                <w:rFonts w:ascii="Arial" w:hAnsi="Arial" w:cs="Arial"/>
                <w:sz w:val="20"/>
                <w:szCs w:val="20"/>
              </w:rPr>
            </w:pPr>
            <w:r>
              <w:rPr>
                <w:rFonts w:ascii="Arial" w:hAnsi="Arial" w:cs="Arial"/>
                <w:sz w:val="20"/>
                <w:szCs w:val="20"/>
              </w:rPr>
              <w:t>7</w:t>
            </w:r>
          </w:p>
        </w:tc>
        <w:tc>
          <w:tcPr>
            <w:tcW w:w="3022" w:type="dxa"/>
            <w:tcBorders>
              <w:top w:val="nil"/>
              <w:left w:val="nil"/>
              <w:bottom w:val="single" w:sz="8" w:space="0" w:color="auto"/>
              <w:right w:val="single" w:sz="8" w:space="0" w:color="auto"/>
            </w:tcBorders>
            <w:shd w:val="clear" w:color="auto" w:fill="auto"/>
            <w:noWrap/>
            <w:vAlign w:val="center"/>
            <w:hideMark/>
          </w:tcPr>
          <w:p w14:paraId="3AA8B7F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5A5F1C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A38DC25" w14:textId="77777777" w:rsidR="00263ED7" w:rsidRDefault="00263ED7">
            <w:pPr>
              <w:rPr>
                <w:rFonts w:ascii="Arial" w:hAnsi="Arial" w:cs="Arial"/>
                <w:sz w:val="20"/>
                <w:szCs w:val="20"/>
              </w:rPr>
            </w:pPr>
            <w:r>
              <w:rPr>
                <w:rFonts w:ascii="Arial" w:hAnsi="Arial" w:cs="Arial"/>
                <w:sz w:val="20"/>
                <w:szCs w:val="20"/>
              </w:rPr>
              <w:t> </w:t>
            </w:r>
          </w:p>
        </w:tc>
      </w:tr>
      <w:tr w:rsidR="00263ED7" w14:paraId="53A72A02"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2FCF013" w14:textId="77777777" w:rsidR="00263ED7" w:rsidRDefault="00263ED7">
            <w:pPr>
              <w:jc w:val="right"/>
              <w:rPr>
                <w:rFonts w:ascii="Arial" w:hAnsi="Arial" w:cs="Arial"/>
                <w:sz w:val="20"/>
                <w:szCs w:val="20"/>
              </w:rPr>
            </w:pPr>
            <w:r>
              <w:rPr>
                <w:rFonts w:ascii="Arial" w:hAnsi="Arial" w:cs="Arial"/>
                <w:sz w:val="20"/>
                <w:szCs w:val="20"/>
              </w:rPr>
              <w:t>8</w:t>
            </w:r>
          </w:p>
        </w:tc>
        <w:tc>
          <w:tcPr>
            <w:tcW w:w="3022" w:type="dxa"/>
            <w:tcBorders>
              <w:top w:val="nil"/>
              <w:left w:val="nil"/>
              <w:bottom w:val="single" w:sz="8" w:space="0" w:color="auto"/>
              <w:right w:val="single" w:sz="8" w:space="0" w:color="auto"/>
            </w:tcBorders>
            <w:shd w:val="clear" w:color="auto" w:fill="auto"/>
            <w:noWrap/>
            <w:vAlign w:val="center"/>
            <w:hideMark/>
          </w:tcPr>
          <w:p w14:paraId="7C92D15B"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77682B3"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880E393" w14:textId="77777777" w:rsidR="00263ED7" w:rsidRDefault="00263ED7">
            <w:pPr>
              <w:rPr>
                <w:rFonts w:ascii="Arial" w:hAnsi="Arial" w:cs="Arial"/>
                <w:sz w:val="20"/>
                <w:szCs w:val="20"/>
              </w:rPr>
            </w:pPr>
            <w:r>
              <w:rPr>
                <w:rFonts w:ascii="Arial" w:hAnsi="Arial" w:cs="Arial"/>
                <w:sz w:val="20"/>
                <w:szCs w:val="20"/>
              </w:rPr>
              <w:t> </w:t>
            </w:r>
          </w:p>
        </w:tc>
      </w:tr>
      <w:tr w:rsidR="00263ED7" w14:paraId="6DC2ED2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F0383FD" w14:textId="77777777" w:rsidR="00263ED7" w:rsidRDefault="00263ED7">
            <w:pPr>
              <w:jc w:val="right"/>
              <w:rPr>
                <w:rFonts w:ascii="Arial" w:hAnsi="Arial" w:cs="Arial"/>
                <w:sz w:val="20"/>
                <w:szCs w:val="20"/>
              </w:rPr>
            </w:pPr>
            <w:r>
              <w:rPr>
                <w:rFonts w:ascii="Arial" w:hAnsi="Arial" w:cs="Arial"/>
                <w:sz w:val="20"/>
                <w:szCs w:val="20"/>
              </w:rPr>
              <w:t>9</w:t>
            </w:r>
          </w:p>
        </w:tc>
        <w:tc>
          <w:tcPr>
            <w:tcW w:w="3022" w:type="dxa"/>
            <w:tcBorders>
              <w:top w:val="nil"/>
              <w:left w:val="nil"/>
              <w:bottom w:val="single" w:sz="8" w:space="0" w:color="auto"/>
              <w:right w:val="single" w:sz="8" w:space="0" w:color="auto"/>
            </w:tcBorders>
            <w:shd w:val="clear" w:color="auto" w:fill="auto"/>
            <w:noWrap/>
            <w:vAlign w:val="center"/>
            <w:hideMark/>
          </w:tcPr>
          <w:p w14:paraId="54EB6503"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58F17B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D8D38A5" w14:textId="77777777" w:rsidR="00263ED7" w:rsidRDefault="00263ED7">
            <w:pPr>
              <w:rPr>
                <w:rFonts w:ascii="Arial" w:hAnsi="Arial" w:cs="Arial"/>
                <w:sz w:val="20"/>
                <w:szCs w:val="20"/>
              </w:rPr>
            </w:pPr>
            <w:r>
              <w:rPr>
                <w:rFonts w:ascii="Arial" w:hAnsi="Arial" w:cs="Arial"/>
                <w:sz w:val="20"/>
                <w:szCs w:val="20"/>
              </w:rPr>
              <w:t> </w:t>
            </w:r>
          </w:p>
        </w:tc>
      </w:tr>
      <w:tr w:rsidR="00263ED7" w14:paraId="411D913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A0FE6FF" w14:textId="77777777" w:rsidR="00263ED7" w:rsidRDefault="00263ED7">
            <w:pPr>
              <w:jc w:val="right"/>
              <w:rPr>
                <w:rFonts w:ascii="Arial" w:hAnsi="Arial" w:cs="Arial"/>
                <w:sz w:val="20"/>
                <w:szCs w:val="20"/>
              </w:rPr>
            </w:pPr>
            <w:r>
              <w:rPr>
                <w:rFonts w:ascii="Arial" w:hAnsi="Arial" w:cs="Arial"/>
                <w:sz w:val="20"/>
                <w:szCs w:val="20"/>
              </w:rPr>
              <w:t>10</w:t>
            </w:r>
          </w:p>
        </w:tc>
        <w:tc>
          <w:tcPr>
            <w:tcW w:w="3022" w:type="dxa"/>
            <w:tcBorders>
              <w:top w:val="nil"/>
              <w:left w:val="nil"/>
              <w:bottom w:val="single" w:sz="8" w:space="0" w:color="auto"/>
              <w:right w:val="single" w:sz="8" w:space="0" w:color="auto"/>
            </w:tcBorders>
            <w:shd w:val="clear" w:color="auto" w:fill="auto"/>
            <w:noWrap/>
            <w:vAlign w:val="center"/>
            <w:hideMark/>
          </w:tcPr>
          <w:p w14:paraId="7F1DC6EF"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465BA28"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DA369C5" w14:textId="77777777" w:rsidR="00263ED7" w:rsidRDefault="00263ED7">
            <w:pPr>
              <w:rPr>
                <w:rFonts w:ascii="Arial" w:hAnsi="Arial" w:cs="Arial"/>
                <w:sz w:val="20"/>
                <w:szCs w:val="20"/>
              </w:rPr>
            </w:pPr>
            <w:r>
              <w:rPr>
                <w:rFonts w:ascii="Arial" w:hAnsi="Arial" w:cs="Arial"/>
                <w:sz w:val="20"/>
                <w:szCs w:val="20"/>
              </w:rPr>
              <w:t> </w:t>
            </w:r>
          </w:p>
        </w:tc>
      </w:tr>
      <w:tr w:rsidR="00263ED7" w14:paraId="15EA9A4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2658E557" w14:textId="77777777" w:rsidR="00263ED7" w:rsidRDefault="00263ED7">
            <w:pPr>
              <w:jc w:val="right"/>
              <w:rPr>
                <w:rFonts w:ascii="Arial" w:hAnsi="Arial" w:cs="Arial"/>
                <w:sz w:val="20"/>
                <w:szCs w:val="20"/>
              </w:rPr>
            </w:pPr>
            <w:r>
              <w:rPr>
                <w:rFonts w:ascii="Arial" w:hAnsi="Arial" w:cs="Arial"/>
                <w:sz w:val="20"/>
                <w:szCs w:val="20"/>
              </w:rPr>
              <w:t>11</w:t>
            </w:r>
          </w:p>
        </w:tc>
        <w:tc>
          <w:tcPr>
            <w:tcW w:w="3022" w:type="dxa"/>
            <w:tcBorders>
              <w:top w:val="nil"/>
              <w:left w:val="nil"/>
              <w:bottom w:val="single" w:sz="8" w:space="0" w:color="auto"/>
              <w:right w:val="single" w:sz="8" w:space="0" w:color="auto"/>
            </w:tcBorders>
            <w:shd w:val="clear" w:color="auto" w:fill="auto"/>
            <w:noWrap/>
            <w:vAlign w:val="center"/>
            <w:hideMark/>
          </w:tcPr>
          <w:p w14:paraId="3B6305D6"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0E3A44E"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8231BB5" w14:textId="77777777" w:rsidR="00263ED7" w:rsidRDefault="00263ED7">
            <w:pPr>
              <w:rPr>
                <w:rFonts w:ascii="Arial" w:hAnsi="Arial" w:cs="Arial"/>
                <w:sz w:val="20"/>
                <w:szCs w:val="20"/>
              </w:rPr>
            </w:pPr>
            <w:r>
              <w:rPr>
                <w:rFonts w:ascii="Arial" w:hAnsi="Arial" w:cs="Arial"/>
                <w:sz w:val="20"/>
                <w:szCs w:val="20"/>
              </w:rPr>
              <w:t> </w:t>
            </w:r>
          </w:p>
        </w:tc>
      </w:tr>
      <w:tr w:rsidR="00263ED7" w14:paraId="3B79C58B"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42DD0D0" w14:textId="77777777" w:rsidR="00263ED7" w:rsidRDefault="00263ED7">
            <w:pPr>
              <w:jc w:val="right"/>
              <w:rPr>
                <w:rFonts w:ascii="Arial" w:hAnsi="Arial" w:cs="Arial"/>
                <w:sz w:val="20"/>
                <w:szCs w:val="20"/>
              </w:rPr>
            </w:pPr>
            <w:r>
              <w:rPr>
                <w:rFonts w:ascii="Arial" w:hAnsi="Arial" w:cs="Arial"/>
                <w:sz w:val="20"/>
                <w:szCs w:val="20"/>
              </w:rPr>
              <w:t>12</w:t>
            </w:r>
          </w:p>
        </w:tc>
        <w:tc>
          <w:tcPr>
            <w:tcW w:w="3022" w:type="dxa"/>
            <w:tcBorders>
              <w:top w:val="nil"/>
              <w:left w:val="nil"/>
              <w:bottom w:val="single" w:sz="8" w:space="0" w:color="auto"/>
              <w:right w:val="single" w:sz="8" w:space="0" w:color="auto"/>
            </w:tcBorders>
            <w:shd w:val="clear" w:color="auto" w:fill="auto"/>
            <w:noWrap/>
            <w:vAlign w:val="center"/>
            <w:hideMark/>
          </w:tcPr>
          <w:p w14:paraId="4CB0A3CA"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F884943"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A6F50C1" w14:textId="77777777" w:rsidR="00263ED7" w:rsidRDefault="00263ED7">
            <w:pPr>
              <w:rPr>
                <w:rFonts w:ascii="Arial" w:hAnsi="Arial" w:cs="Arial"/>
                <w:sz w:val="20"/>
                <w:szCs w:val="20"/>
              </w:rPr>
            </w:pPr>
            <w:r>
              <w:rPr>
                <w:rFonts w:ascii="Arial" w:hAnsi="Arial" w:cs="Arial"/>
                <w:sz w:val="20"/>
                <w:szCs w:val="20"/>
              </w:rPr>
              <w:t> </w:t>
            </w:r>
          </w:p>
        </w:tc>
      </w:tr>
      <w:tr w:rsidR="00263ED7" w14:paraId="56A2FB62"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99C3FA2" w14:textId="77777777" w:rsidR="00263ED7" w:rsidRDefault="00263ED7">
            <w:pPr>
              <w:jc w:val="right"/>
              <w:rPr>
                <w:rFonts w:ascii="Arial" w:hAnsi="Arial" w:cs="Arial"/>
                <w:sz w:val="20"/>
                <w:szCs w:val="20"/>
              </w:rPr>
            </w:pPr>
            <w:r>
              <w:rPr>
                <w:rFonts w:ascii="Arial" w:hAnsi="Arial" w:cs="Arial"/>
                <w:sz w:val="20"/>
                <w:szCs w:val="20"/>
              </w:rPr>
              <w:t>13</w:t>
            </w:r>
          </w:p>
        </w:tc>
        <w:tc>
          <w:tcPr>
            <w:tcW w:w="3022" w:type="dxa"/>
            <w:tcBorders>
              <w:top w:val="nil"/>
              <w:left w:val="nil"/>
              <w:bottom w:val="single" w:sz="8" w:space="0" w:color="auto"/>
              <w:right w:val="single" w:sz="8" w:space="0" w:color="auto"/>
            </w:tcBorders>
            <w:shd w:val="clear" w:color="auto" w:fill="auto"/>
            <w:noWrap/>
            <w:vAlign w:val="center"/>
            <w:hideMark/>
          </w:tcPr>
          <w:p w14:paraId="0A421766"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4886CF6"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20C8E918" w14:textId="77777777" w:rsidR="00263ED7" w:rsidRDefault="00263ED7">
            <w:pPr>
              <w:rPr>
                <w:rFonts w:ascii="Arial" w:hAnsi="Arial" w:cs="Arial"/>
                <w:sz w:val="20"/>
                <w:szCs w:val="20"/>
              </w:rPr>
            </w:pPr>
            <w:r>
              <w:rPr>
                <w:rFonts w:ascii="Arial" w:hAnsi="Arial" w:cs="Arial"/>
                <w:sz w:val="20"/>
                <w:szCs w:val="20"/>
              </w:rPr>
              <w:t> </w:t>
            </w:r>
          </w:p>
        </w:tc>
      </w:tr>
      <w:tr w:rsidR="00263ED7" w14:paraId="53A58392"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592CB3F" w14:textId="77777777" w:rsidR="00263ED7" w:rsidRDefault="00263ED7">
            <w:pPr>
              <w:jc w:val="right"/>
              <w:rPr>
                <w:rFonts w:ascii="Arial" w:hAnsi="Arial" w:cs="Arial"/>
                <w:sz w:val="20"/>
                <w:szCs w:val="20"/>
              </w:rPr>
            </w:pPr>
            <w:r>
              <w:rPr>
                <w:rFonts w:ascii="Arial" w:hAnsi="Arial" w:cs="Arial"/>
                <w:sz w:val="20"/>
                <w:szCs w:val="20"/>
              </w:rPr>
              <w:t>14</w:t>
            </w:r>
          </w:p>
        </w:tc>
        <w:tc>
          <w:tcPr>
            <w:tcW w:w="3022" w:type="dxa"/>
            <w:tcBorders>
              <w:top w:val="nil"/>
              <w:left w:val="nil"/>
              <w:bottom w:val="single" w:sz="8" w:space="0" w:color="auto"/>
              <w:right w:val="single" w:sz="8" w:space="0" w:color="auto"/>
            </w:tcBorders>
            <w:shd w:val="clear" w:color="auto" w:fill="auto"/>
            <w:noWrap/>
            <w:vAlign w:val="center"/>
            <w:hideMark/>
          </w:tcPr>
          <w:p w14:paraId="2B8C1843"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88B9D27"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5F18C0B3" w14:textId="77777777" w:rsidR="00263ED7" w:rsidRDefault="00263ED7">
            <w:pPr>
              <w:rPr>
                <w:rFonts w:ascii="Arial" w:hAnsi="Arial" w:cs="Arial"/>
                <w:sz w:val="20"/>
                <w:szCs w:val="20"/>
              </w:rPr>
            </w:pPr>
            <w:r>
              <w:rPr>
                <w:rFonts w:ascii="Arial" w:hAnsi="Arial" w:cs="Arial"/>
                <w:sz w:val="20"/>
                <w:szCs w:val="20"/>
              </w:rPr>
              <w:t> </w:t>
            </w:r>
          </w:p>
        </w:tc>
      </w:tr>
      <w:tr w:rsidR="00263ED7" w14:paraId="5761F72E"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FB54B23" w14:textId="77777777" w:rsidR="00263ED7" w:rsidRDefault="00263ED7">
            <w:pPr>
              <w:jc w:val="right"/>
              <w:rPr>
                <w:rFonts w:ascii="Arial" w:hAnsi="Arial" w:cs="Arial"/>
                <w:sz w:val="20"/>
                <w:szCs w:val="20"/>
              </w:rPr>
            </w:pPr>
            <w:r>
              <w:rPr>
                <w:rFonts w:ascii="Arial" w:hAnsi="Arial" w:cs="Arial"/>
                <w:sz w:val="20"/>
                <w:szCs w:val="20"/>
              </w:rPr>
              <w:t>15</w:t>
            </w:r>
          </w:p>
        </w:tc>
        <w:tc>
          <w:tcPr>
            <w:tcW w:w="3022" w:type="dxa"/>
            <w:tcBorders>
              <w:top w:val="nil"/>
              <w:left w:val="nil"/>
              <w:bottom w:val="single" w:sz="8" w:space="0" w:color="auto"/>
              <w:right w:val="single" w:sz="8" w:space="0" w:color="auto"/>
            </w:tcBorders>
            <w:shd w:val="clear" w:color="auto" w:fill="auto"/>
            <w:noWrap/>
            <w:vAlign w:val="center"/>
            <w:hideMark/>
          </w:tcPr>
          <w:p w14:paraId="3910420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FC2B96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2C4E6ABF" w14:textId="77777777" w:rsidR="00263ED7" w:rsidRDefault="00263ED7">
            <w:pPr>
              <w:rPr>
                <w:rFonts w:ascii="Arial" w:hAnsi="Arial" w:cs="Arial"/>
                <w:sz w:val="20"/>
                <w:szCs w:val="20"/>
              </w:rPr>
            </w:pPr>
            <w:r>
              <w:rPr>
                <w:rFonts w:ascii="Arial" w:hAnsi="Arial" w:cs="Arial"/>
                <w:sz w:val="20"/>
                <w:szCs w:val="20"/>
              </w:rPr>
              <w:t> </w:t>
            </w:r>
          </w:p>
        </w:tc>
      </w:tr>
      <w:tr w:rsidR="00263ED7" w14:paraId="6D6A04C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45478B9" w14:textId="77777777" w:rsidR="00263ED7" w:rsidRDefault="00263ED7">
            <w:pPr>
              <w:jc w:val="right"/>
              <w:rPr>
                <w:rFonts w:ascii="Arial" w:hAnsi="Arial" w:cs="Arial"/>
                <w:sz w:val="20"/>
                <w:szCs w:val="20"/>
              </w:rPr>
            </w:pPr>
            <w:r>
              <w:rPr>
                <w:rFonts w:ascii="Arial" w:hAnsi="Arial" w:cs="Arial"/>
                <w:sz w:val="20"/>
                <w:szCs w:val="20"/>
              </w:rPr>
              <w:t>16</w:t>
            </w:r>
          </w:p>
        </w:tc>
        <w:tc>
          <w:tcPr>
            <w:tcW w:w="3022" w:type="dxa"/>
            <w:tcBorders>
              <w:top w:val="nil"/>
              <w:left w:val="nil"/>
              <w:bottom w:val="single" w:sz="8" w:space="0" w:color="auto"/>
              <w:right w:val="single" w:sz="8" w:space="0" w:color="auto"/>
            </w:tcBorders>
            <w:shd w:val="clear" w:color="auto" w:fill="auto"/>
            <w:noWrap/>
            <w:vAlign w:val="center"/>
            <w:hideMark/>
          </w:tcPr>
          <w:p w14:paraId="17A84952"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E1188C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1B9511F" w14:textId="77777777" w:rsidR="00263ED7" w:rsidRDefault="00263ED7">
            <w:pPr>
              <w:rPr>
                <w:rFonts w:ascii="Arial" w:hAnsi="Arial" w:cs="Arial"/>
                <w:sz w:val="20"/>
                <w:szCs w:val="20"/>
              </w:rPr>
            </w:pPr>
            <w:r>
              <w:rPr>
                <w:rFonts w:ascii="Arial" w:hAnsi="Arial" w:cs="Arial"/>
                <w:sz w:val="20"/>
                <w:szCs w:val="20"/>
              </w:rPr>
              <w:t> </w:t>
            </w:r>
          </w:p>
        </w:tc>
      </w:tr>
      <w:tr w:rsidR="00263ED7" w14:paraId="1432ED8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17452892" w14:textId="77777777" w:rsidR="00263ED7" w:rsidRDefault="00263ED7">
            <w:pPr>
              <w:jc w:val="right"/>
              <w:rPr>
                <w:rFonts w:ascii="Arial" w:hAnsi="Arial" w:cs="Arial"/>
                <w:sz w:val="20"/>
                <w:szCs w:val="20"/>
              </w:rPr>
            </w:pPr>
            <w:r>
              <w:rPr>
                <w:rFonts w:ascii="Arial" w:hAnsi="Arial" w:cs="Arial"/>
                <w:sz w:val="20"/>
                <w:szCs w:val="20"/>
              </w:rPr>
              <w:t>17</w:t>
            </w:r>
          </w:p>
        </w:tc>
        <w:tc>
          <w:tcPr>
            <w:tcW w:w="3022" w:type="dxa"/>
            <w:tcBorders>
              <w:top w:val="nil"/>
              <w:left w:val="nil"/>
              <w:bottom w:val="single" w:sz="8" w:space="0" w:color="auto"/>
              <w:right w:val="single" w:sz="8" w:space="0" w:color="auto"/>
            </w:tcBorders>
            <w:shd w:val="clear" w:color="auto" w:fill="auto"/>
            <w:noWrap/>
            <w:vAlign w:val="center"/>
            <w:hideMark/>
          </w:tcPr>
          <w:p w14:paraId="5332356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48371AB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507B838" w14:textId="77777777" w:rsidR="00263ED7" w:rsidRDefault="00263ED7">
            <w:pPr>
              <w:rPr>
                <w:rFonts w:ascii="Arial" w:hAnsi="Arial" w:cs="Arial"/>
                <w:sz w:val="20"/>
                <w:szCs w:val="20"/>
              </w:rPr>
            </w:pPr>
            <w:r>
              <w:rPr>
                <w:rFonts w:ascii="Arial" w:hAnsi="Arial" w:cs="Arial"/>
                <w:sz w:val="20"/>
                <w:szCs w:val="20"/>
              </w:rPr>
              <w:t> </w:t>
            </w:r>
          </w:p>
        </w:tc>
      </w:tr>
      <w:tr w:rsidR="00263ED7" w14:paraId="08B9A447"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0CE00F9" w14:textId="77777777" w:rsidR="00263ED7" w:rsidRDefault="00263ED7">
            <w:pPr>
              <w:jc w:val="right"/>
              <w:rPr>
                <w:rFonts w:ascii="Arial" w:hAnsi="Arial" w:cs="Arial"/>
                <w:sz w:val="20"/>
                <w:szCs w:val="20"/>
              </w:rPr>
            </w:pPr>
            <w:r>
              <w:rPr>
                <w:rFonts w:ascii="Arial" w:hAnsi="Arial" w:cs="Arial"/>
                <w:sz w:val="20"/>
                <w:szCs w:val="20"/>
              </w:rPr>
              <w:t>18</w:t>
            </w:r>
          </w:p>
        </w:tc>
        <w:tc>
          <w:tcPr>
            <w:tcW w:w="3022" w:type="dxa"/>
            <w:tcBorders>
              <w:top w:val="nil"/>
              <w:left w:val="nil"/>
              <w:bottom w:val="single" w:sz="8" w:space="0" w:color="auto"/>
              <w:right w:val="single" w:sz="8" w:space="0" w:color="auto"/>
            </w:tcBorders>
            <w:shd w:val="clear" w:color="auto" w:fill="auto"/>
            <w:noWrap/>
            <w:vAlign w:val="center"/>
            <w:hideMark/>
          </w:tcPr>
          <w:p w14:paraId="7A081025"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260446B"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22D8E51" w14:textId="77777777" w:rsidR="00263ED7" w:rsidRDefault="00263ED7">
            <w:pPr>
              <w:rPr>
                <w:rFonts w:ascii="Arial" w:hAnsi="Arial" w:cs="Arial"/>
                <w:sz w:val="20"/>
                <w:szCs w:val="20"/>
              </w:rPr>
            </w:pPr>
            <w:r>
              <w:rPr>
                <w:rFonts w:ascii="Arial" w:hAnsi="Arial" w:cs="Arial"/>
                <w:sz w:val="20"/>
                <w:szCs w:val="20"/>
              </w:rPr>
              <w:t> </w:t>
            </w:r>
          </w:p>
        </w:tc>
      </w:tr>
      <w:tr w:rsidR="00263ED7" w14:paraId="48348EDF"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54DFEC04" w14:textId="77777777" w:rsidR="00263ED7" w:rsidRDefault="00263ED7">
            <w:pPr>
              <w:jc w:val="right"/>
              <w:rPr>
                <w:rFonts w:ascii="Arial" w:hAnsi="Arial" w:cs="Arial"/>
                <w:sz w:val="20"/>
                <w:szCs w:val="20"/>
              </w:rPr>
            </w:pPr>
            <w:r>
              <w:rPr>
                <w:rFonts w:ascii="Arial" w:hAnsi="Arial" w:cs="Arial"/>
                <w:sz w:val="20"/>
                <w:szCs w:val="20"/>
              </w:rPr>
              <w:t>19</w:t>
            </w:r>
          </w:p>
        </w:tc>
        <w:tc>
          <w:tcPr>
            <w:tcW w:w="3022" w:type="dxa"/>
            <w:tcBorders>
              <w:top w:val="nil"/>
              <w:left w:val="nil"/>
              <w:bottom w:val="single" w:sz="8" w:space="0" w:color="auto"/>
              <w:right w:val="single" w:sz="8" w:space="0" w:color="auto"/>
            </w:tcBorders>
            <w:shd w:val="clear" w:color="auto" w:fill="auto"/>
            <w:noWrap/>
            <w:vAlign w:val="center"/>
            <w:hideMark/>
          </w:tcPr>
          <w:p w14:paraId="2D6E4672"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A9159F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534DDFA" w14:textId="77777777" w:rsidR="00263ED7" w:rsidRDefault="00263ED7">
            <w:pPr>
              <w:rPr>
                <w:rFonts w:ascii="Arial" w:hAnsi="Arial" w:cs="Arial"/>
                <w:sz w:val="20"/>
                <w:szCs w:val="20"/>
              </w:rPr>
            </w:pPr>
            <w:r>
              <w:rPr>
                <w:rFonts w:ascii="Arial" w:hAnsi="Arial" w:cs="Arial"/>
                <w:sz w:val="20"/>
                <w:szCs w:val="20"/>
              </w:rPr>
              <w:t> </w:t>
            </w:r>
          </w:p>
        </w:tc>
      </w:tr>
      <w:tr w:rsidR="00263ED7" w14:paraId="773EAFEE"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2359CCB1" w14:textId="77777777" w:rsidR="00263ED7" w:rsidRDefault="00263ED7">
            <w:pPr>
              <w:jc w:val="right"/>
              <w:rPr>
                <w:rFonts w:ascii="Arial" w:hAnsi="Arial" w:cs="Arial"/>
                <w:sz w:val="20"/>
                <w:szCs w:val="20"/>
              </w:rPr>
            </w:pPr>
            <w:r>
              <w:rPr>
                <w:rFonts w:ascii="Arial" w:hAnsi="Arial" w:cs="Arial"/>
                <w:sz w:val="20"/>
                <w:szCs w:val="20"/>
              </w:rPr>
              <w:t>20</w:t>
            </w:r>
          </w:p>
        </w:tc>
        <w:tc>
          <w:tcPr>
            <w:tcW w:w="3022" w:type="dxa"/>
            <w:tcBorders>
              <w:top w:val="nil"/>
              <w:left w:val="nil"/>
              <w:bottom w:val="single" w:sz="8" w:space="0" w:color="auto"/>
              <w:right w:val="single" w:sz="8" w:space="0" w:color="auto"/>
            </w:tcBorders>
            <w:shd w:val="clear" w:color="auto" w:fill="auto"/>
            <w:noWrap/>
            <w:vAlign w:val="center"/>
            <w:hideMark/>
          </w:tcPr>
          <w:p w14:paraId="470E674F"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0E9E26B5"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43F9B89" w14:textId="77777777" w:rsidR="00263ED7" w:rsidRDefault="00263ED7">
            <w:pPr>
              <w:rPr>
                <w:rFonts w:ascii="Arial" w:hAnsi="Arial" w:cs="Arial"/>
                <w:sz w:val="20"/>
                <w:szCs w:val="20"/>
              </w:rPr>
            </w:pPr>
            <w:r>
              <w:rPr>
                <w:rFonts w:ascii="Arial" w:hAnsi="Arial" w:cs="Arial"/>
                <w:sz w:val="20"/>
                <w:szCs w:val="20"/>
              </w:rPr>
              <w:t> </w:t>
            </w:r>
          </w:p>
        </w:tc>
      </w:tr>
      <w:tr w:rsidR="00263ED7" w14:paraId="69D3FB7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3AF04382" w14:textId="77777777" w:rsidR="00263ED7" w:rsidRDefault="00263ED7">
            <w:pPr>
              <w:jc w:val="right"/>
              <w:rPr>
                <w:rFonts w:ascii="Arial" w:hAnsi="Arial" w:cs="Arial"/>
                <w:sz w:val="20"/>
                <w:szCs w:val="20"/>
              </w:rPr>
            </w:pPr>
            <w:r>
              <w:rPr>
                <w:rFonts w:ascii="Arial" w:hAnsi="Arial" w:cs="Arial"/>
                <w:sz w:val="20"/>
                <w:szCs w:val="20"/>
              </w:rPr>
              <w:t>21</w:t>
            </w:r>
          </w:p>
        </w:tc>
        <w:tc>
          <w:tcPr>
            <w:tcW w:w="3022" w:type="dxa"/>
            <w:tcBorders>
              <w:top w:val="nil"/>
              <w:left w:val="nil"/>
              <w:bottom w:val="single" w:sz="8" w:space="0" w:color="auto"/>
              <w:right w:val="single" w:sz="8" w:space="0" w:color="auto"/>
            </w:tcBorders>
            <w:shd w:val="clear" w:color="auto" w:fill="auto"/>
            <w:noWrap/>
            <w:vAlign w:val="center"/>
            <w:hideMark/>
          </w:tcPr>
          <w:p w14:paraId="2E5AAA6B"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7489CB1"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7B019A0" w14:textId="77777777" w:rsidR="00263ED7" w:rsidRDefault="00263ED7">
            <w:pPr>
              <w:rPr>
                <w:rFonts w:ascii="Arial" w:hAnsi="Arial" w:cs="Arial"/>
                <w:sz w:val="20"/>
                <w:szCs w:val="20"/>
              </w:rPr>
            </w:pPr>
            <w:r>
              <w:rPr>
                <w:rFonts w:ascii="Arial" w:hAnsi="Arial" w:cs="Arial"/>
                <w:sz w:val="20"/>
                <w:szCs w:val="20"/>
              </w:rPr>
              <w:t> </w:t>
            </w:r>
          </w:p>
        </w:tc>
      </w:tr>
      <w:tr w:rsidR="00263ED7" w14:paraId="5F2C939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4631D76" w14:textId="77777777" w:rsidR="00263ED7" w:rsidRDefault="00263ED7">
            <w:pPr>
              <w:jc w:val="right"/>
              <w:rPr>
                <w:rFonts w:ascii="Arial" w:hAnsi="Arial" w:cs="Arial"/>
                <w:sz w:val="20"/>
                <w:szCs w:val="20"/>
              </w:rPr>
            </w:pPr>
            <w:r>
              <w:rPr>
                <w:rFonts w:ascii="Arial" w:hAnsi="Arial" w:cs="Arial"/>
                <w:sz w:val="20"/>
                <w:szCs w:val="20"/>
              </w:rPr>
              <w:t>22</w:t>
            </w:r>
          </w:p>
        </w:tc>
        <w:tc>
          <w:tcPr>
            <w:tcW w:w="3022" w:type="dxa"/>
            <w:tcBorders>
              <w:top w:val="nil"/>
              <w:left w:val="nil"/>
              <w:bottom w:val="single" w:sz="8" w:space="0" w:color="auto"/>
              <w:right w:val="single" w:sz="8" w:space="0" w:color="auto"/>
            </w:tcBorders>
            <w:shd w:val="clear" w:color="auto" w:fill="auto"/>
            <w:noWrap/>
            <w:vAlign w:val="center"/>
            <w:hideMark/>
          </w:tcPr>
          <w:p w14:paraId="696DFCC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B882282"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0A0AD7D" w14:textId="77777777" w:rsidR="00263ED7" w:rsidRDefault="00263ED7">
            <w:pPr>
              <w:rPr>
                <w:rFonts w:ascii="Arial" w:hAnsi="Arial" w:cs="Arial"/>
                <w:sz w:val="20"/>
                <w:szCs w:val="20"/>
              </w:rPr>
            </w:pPr>
            <w:r>
              <w:rPr>
                <w:rFonts w:ascii="Arial" w:hAnsi="Arial" w:cs="Arial"/>
                <w:sz w:val="20"/>
                <w:szCs w:val="20"/>
              </w:rPr>
              <w:t> </w:t>
            </w:r>
          </w:p>
        </w:tc>
      </w:tr>
      <w:tr w:rsidR="00263ED7" w14:paraId="2784050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C25DE98" w14:textId="77777777" w:rsidR="00263ED7" w:rsidRDefault="00263ED7">
            <w:pPr>
              <w:jc w:val="right"/>
              <w:rPr>
                <w:rFonts w:ascii="Arial" w:hAnsi="Arial" w:cs="Arial"/>
                <w:sz w:val="20"/>
                <w:szCs w:val="20"/>
              </w:rPr>
            </w:pPr>
            <w:r>
              <w:rPr>
                <w:rFonts w:ascii="Arial" w:hAnsi="Arial" w:cs="Arial"/>
                <w:sz w:val="20"/>
                <w:szCs w:val="20"/>
              </w:rPr>
              <w:t>23</w:t>
            </w:r>
          </w:p>
        </w:tc>
        <w:tc>
          <w:tcPr>
            <w:tcW w:w="3022" w:type="dxa"/>
            <w:tcBorders>
              <w:top w:val="nil"/>
              <w:left w:val="nil"/>
              <w:bottom w:val="single" w:sz="8" w:space="0" w:color="auto"/>
              <w:right w:val="single" w:sz="8" w:space="0" w:color="auto"/>
            </w:tcBorders>
            <w:shd w:val="clear" w:color="auto" w:fill="auto"/>
            <w:noWrap/>
            <w:vAlign w:val="center"/>
            <w:hideMark/>
          </w:tcPr>
          <w:p w14:paraId="63D93A8B"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FA7D1B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42556EA" w14:textId="77777777" w:rsidR="00263ED7" w:rsidRDefault="00263ED7">
            <w:pPr>
              <w:rPr>
                <w:rFonts w:ascii="Arial" w:hAnsi="Arial" w:cs="Arial"/>
                <w:sz w:val="20"/>
                <w:szCs w:val="20"/>
              </w:rPr>
            </w:pPr>
            <w:r>
              <w:rPr>
                <w:rFonts w:ascii="Arial" w:hAnsi="Arial" w:cs="Arial"/>
                <w:sz w:val="20"/>
                <w:szCs w:val="20"/>
              </w:rPr>
              <w:t> </w:t>
            </w:r>
          </w:p>
        </w:tc>
      </w:tr>
      <w:tr w:rsidR="00263ED7" w14:paraId="2E42349F"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EC1DC53" w14:textId="77777777" w:rsidR="00263ED7" w:rsidRDefault="00263ED7">
            <w:pPr>
              <w:jc w:val="right"/>
              <w:rPr>
                <w:rFonts w:ascii="Arial" w:hAnsi="Arial" w:cs="Arial"/>
                <w:sz w:val="20"/>
                <w:szCs w:val="20"/>
              </w:rPr>
            </w:pPr>
            <w:r>
              <w:rPr>
                <w:rFonts w:ascii="Arial" w:hAnsi="Arial" w:cs="Arial"/>
                <w:sz w:val="20"/>
                <w:szCs w:val="20"/>
              </w:rPr>
              <w:t>24</w:t>
            </w:r>
          </w:p>
        </w:tc>
        <w:tc>
          <w:tcPr>
            <w:tcW w:w="3022" w:type="dxa"/>
            <w:tcBorders>
              <w:top w:val="nil"/>
              <w:left w:val="nil"/>
              <w:bottom w:val="single" w:sz="8" w:space="0" w:color="auto"/>
              <w:right w:val="single" w:sz="8" w:space="0" w:color="auto"/>
            </w:tcBorders>
            <w:shd w:val="clear" w:color="auto" w:fill="auto"/>
            <w:noWrap/>
            <w:vAlign w:val="center"/>
            <w:hideMark/>
          </w:tcPr>
          <w:p w14:paraId="3E2E1C8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0A08CEEB"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EF6D47B" w14:textId="77777777" w:rsidR="00263ED7" w:rsidRDefault="00263ED7">
            <w:pPr>
              <w:rPr>
                <w:rFonts w:ascii="Arial" w:hAnsi="Arial" w:cs="Arial"/>
                <w:sz w:val="20"/>
                <w:szCs w:val="20"/>
              </w:rPr>
            </w:pPr>
            <w:r>
              <w:rPr>
                <w:rFonts w:ascii="Arial" w:hAnsi="Arial" w:cs="Arial"/>
                <w:sz w:val="20"/>
                <w:szCs w:val="20"/>
              </w:rPr>
              <w:t> </w:t>
            </w:r>
          </w:p>
        </w:tc>
      </w:tr>
      <w:tr w:rsidR="00263ED7" w14:paraId="3295D5E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3CE98B9B" w14:textId="77777777" w:rsidR="00263ED7" w:rsidRDefault="00263ED7">
            <w:pPr>
              <w:jc w:val="right"/>
              <w:rPr>
                <w:rFonts w:ascii="Arial" w:hAnsi="Arial" w:cs="Arial"/>
                <w:sz w:val="20"/>
                <w:szCs w:val="20"/>
              </w:rPr>
            </w:pPr>
            <w:r>
              <w:rPr>
                <w:rFonts w:ascii="Arial" w:hAnsi="Arial" w:cs="Arial"/>
                <w:sz w:val="20"/>
                <w:szCs w:val="20"/>
              </w:rPr>
              <w:t>25</w:t>
            </w:r>
          </w:p>
        </w:tc>
        <w:tc>
          <w:tcPr>
            <w:tcW w:w="3022" w:type="dxa"/>
            <w:tcBorders>
              <w:top w:val="nil"/>
              <w:left w:val="nil"/>
              <w:bottom w:val="single" w:sz="8" w:space="0" w:color="auto"/>
              <w:right w:val="single" w:sz="8" w:space="0" w:color="auto"/>
            </w:tcBorders>
            <w:shd w:val="clear" w:color="auto" w:fill="auto"/>
            <w:noWrap/>
            <w:vAlign w:val="center"/>
            <w:hideMark/>
          </w:tcPr>
          <w:p w14:paraId="669D9CF6"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479B798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2925363" w14:textId="77777777" w:rsidR="00263ED7" w:rsidRDefault="00263ED7">
            <w:pPr>
              <w:rPr>
                <w:rFonts w:ascii="Arial" w:hAnsi="Arial" w:cs="Arial"/>
                <w:sz w:val="20"/>
                <w:szCs w:val="20"/>
              </w:rPr>
            </w:pPr>
            <w:r>
              <w:rPr>
                <w:rFonts w:ascii="Arial" w:hAnsi="Arial" w:cs="Arial"/>
                <w:sz w:val="20"/>
                <w:szCs w:val="20"/>
              </w:rPr>
              <w:t> </w:t>
            </w:r>
          </w:p>
        </w:tc>
      </w:tr>
      <w:tr w:rsidR="00263ED7" w14:paraId="250BF6E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393BF00F" w14:textId="77777777" w:rsidR="00263ED7" w:rsidRDefault="00263ED7">
            <w:pPr>
              <w:jc w:val="right"/>
              <w:rPr>
                <w:rFonts w:ascii="Arial" w:hAnsi="Arial" w:cs="Arial"/>
                <w:sz w:val="20"/>
                <w:szCs w:val="20"/>
              </w:rPr>
            </w:pPr>
            <w:r>
              <w:rPr>
                <w:rFonts w:ascii="Arial" w:hAnsi="Arial" w:cs="Arial"/>
                <w:sz w:val="20"/>
                <w:szCs w:val="20"/>
              </w:rPr>
              <w:t>26</w:t>
            </w:r>
          </w:p>
        </w:tc>
        <w:tc>
          <w:tcPr>
            <w:tcW w:w="3022" w:type="dxa"/>
            <w:tcBorders>
              <w:top w:val="nil"/>
              <w:left w:val="nil"/>
              <w:bottom w:val="single" w:sz="8" w:space="0" w:color="auto"/>
              <w:right w:val="single" w:sz="8" w:space="0" w:color="auto"/>
            </w:tcBorders>
            <w:shd w:val="clear" w:color="auto" w:fill="auto"/>
            <w:noWrap/>
            <w:vAlign w:val="center"/>
            <w:hideMark/>
          </w:tcPr>
          <w:p w14:paraId="4B7553E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F219B3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74B7672" w14:textId="77777777" w:rsidR="00263ED7" w:rsidRDefault="00263ED7">
            <w:pPr>
              <w:rPr>
                <w:rFonts w:ascii="Arial" w:hAnsi="Arial" w:cs="Arial"/>
                <w:sz w:val="20"/>
                <w:szCs w:val="20"/>
              </w:rPr>
            </w:pPr>
            <w:r>
              <w:rPr>
                <w:rFonts w:ascii="Arial" w:hAnsi="Arial" w:cs="Arial"/>
                <w:sz w:val="20"/>
                <w:szCs w:val="20"/>
              </w:rPr>
              <w:t> </w:t>
            </w:r>
          </w:p>
        </w:tc>
      </w:tr>
      <w:tr w:rsidR="00263ED7" w14:paraId="1BECDD8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570C4074" w14:textId="77777777" w:rsidR="00263ED7" w:rsidRDefault="00263ED7">
            <w:pPr>
              <w:jc w:val="right"/>
              <w:rPr>
                <w:rFonts w:ascii="Arial" w:hAnsi="Arial" w:cs="Arial"/>
                <w:sz w:val="20"/>
                <w:szCs w:val="20"/>
              </w:rPr>
            </w:pPr>
            <w:r>
              <w:rPr>
                <w:rFonts w:ascii="Arial" w:hAnsi="Arial" w:cs="Arial"/>
                <w:sz w:val="20"/>
                <w:szCs w:val="20"/>
              </w:rPr>
              <w:t>27</w:t>
            </w:r>
          </w:p>
        </w:tc>
        <w:tc>
          <w:tcPr>
            <w:tcW w:w="3022" w:type="dxa"/>
            <w:tcBorders>
              <w:top w:val="nil"/>
              <w:left w:val="nil"/>
              <w:bottom w:val="single" w:sz="8" w:space="0" w:color="auto"/>
              <w:right w:val="single" w:sz="8" w:space="0" w:color="auto"/>
            </w:tcBorders>
            <w:shd w:val="clear" w:color="auto" w:fill="auto"/>
            <w:noWrap/>
            <w:vAlign w:val="center"/>
            <w:hideMark/>
          </w:tcPr>
          <w:p w14:paraId="0C118CFE"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85AA08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7CC1920" w14:textId="77777777" w:rsidR="00263ED7" w:rsidRDefault="00263ED7">
            <w:pPr>
              <w:rPr>
                <w:rFonts w:ascii="Arial" w:hAnsi="Arial" w:cs="Arial"/>
                <w:sz w:val="20"/>
                <w:szCs w:val="20"/>
              </w:rPr>
            </w:pPr>
            <w:r>
              <w:rPr>
                <w:rFonts w:ascii="Arial" w:hAnsi="Arial" w:cs="Arial"/>
                <w:sz w:val="20"/>
                <w:szCs w:val="20"/>
              </w:rPr>
              <w:t> </w:t>
            </w:r>
          </w:p>
        </w:tc>
      </w:tr>
      <w:tr w:rsidR="00263ED7" w14:paraId="5F484963"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8FB7C60" w14:textId="77777777" w:rsidR="00263ED7" w:rsidRDefault="00263ED7">
            <w:pPr>
              <w:jc w:val="right"/>
              <w:rPr>
                <w:rFonts w:ascii="Arial" w:hAnsi="Arial" w:cs="Arial"/>
                <w:sz w:val="20"/>
                <w:szCs w:val="20"/>
              </w:rPr>
            </w:pPr>
            <w:r>
              <w:rPr>
                <w:rFonts w:ascii="Arial" w:hAnsi="Arial" w:cs="Arial"/>
                <w:sz w:val="20"/>
                <w:szCs w:val="20"/>
              </w:rPr>
              <w:t>28</w:t>
            </w:r>
          </w:p>
        </w:tc>
        <w:tc>
          <w:tcPr>
            <w:tcW w:w="3022" w:type="dxa"/>
            <w:tcBorders>
              <w:top w:val="nil"/>
              <w:left w:val="nil"/>
              <w:bottom w:val="single" w:sz="8" w:space="0" w:color="auto"/>
              <w:right w:val="single" w:sz="8" w:space="0" w:color="auto"/>
            </w:tcBorders>
            <w:shd w:val="clear" w:color="auto" w:fill="auto"/>
            <w:noWrap/>
            <w:vAlign w:val="center"/>
            <w:hideMark/>
          </w:tcPr>
          <w:p w14:paraId="12DF642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F1176D2"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C082389" w14:textId="77777777" w:rsidR="00263ED7" w:rsidRDefault="00263ED7">
            <w:pPr>
              <w:rPr>
                <w:rFonts w:ascii="Arial" w:hAnsi="Arial" w:cs="Arial"/>
                <w:sz w:val="20"/>
                <w:szCs w:val="20"/>
              </w:rPr>
            </w:pPr>
            <w:r>
              <w:rPr>
                <w:rFonts w:ascii="Arial" w:hAnsi="Arial" w:cs="Arial"/>
                <w:sz w:val="20"/>
                <w:szCs w:val="20"/>
              </w:rPr>
              <w:t> </w:t>
            </w:r>
          </w:p>
        </w:tc>
      </w:tr>
    </w:tbl>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2F8A5606" w14:textId="012B73C0" w:rsidR="00E52A70" w:rsidRDefault="00A24212" w:rsidP="005A0C85">
      <w:pPr>
        <w:spacing w:after="200" w:line="312" w:lineRule="auto"/>
        <w:contextualSpacing/>
        <w:jc w:val="both"/>
        <w:rPr>
          <w:rFonts w:eastAsia="Calibri"/>
          <w:bCs/>
          <w:sz w:val="22"/>
          <w:szCs w:val="22"/>
        </w:rPr>
      </w:pPr>
      <w:r w:rsidRPr="000B5CB1">
        <w:rPr>
          <w:rFonts w:eastAsia="Calibri"/>
          <w:bCs/>
          <w:sz w:val="22"/>
          <w:szCs w:val="22"/>
        </w:rPr>
        <w:t>Izpolnjen popis  (EXCEL tabela), se naloži v zavihek »Druge priloge«.</w:t>
      </w:r>
      <w:bookmarkStart w:id="16" w:name="_Hlk127364062"/>
    </w:p>
    <w:p w14:paraId="021C20D8" w14:textId="77777777" w:rsidR="00973CFC" w:rsidRDefault="00973CFC" w:rsidP="005A0C85">
      <w:pPr>
        <w:spacing w:after="200" w:line="312" w:lineRule="auto"/>
        <w:contextualSpacing/>
        <w:jc w:val="both"/>
        <w:rPr>
          <w:rFonts w:eastAsia="Calibri"/>
          <w:bCs/>
          <w:sz w:val="22"/>
          <w:szCs w:val="22"/>
        </w:rPr>
      </w:pPr>
    </w:p>
    <w:p w14:paraId="7735BDCD" w14:textId="77777777" w:rsidR="00973CFC" w:rsidRDefault="00973CFC" w:rsidP="005A0C85">
      <w:pPr>
        <w:spacing w:after="200" w:line="312" w:lineRule="auto"/>
        <w:contextualSpacing/>
        <w:jc w:val="both"/>
        <w:rPr>
          <w:rFonts w:eastAsia="Calibri"/>
          <w:bCs/>
          <w:sz w:val="22"/>
          <w:szCs w:val="22"/>
        </w:rPr>
      </w:pPr>
    </w:p>
    <w:p w14:paraId="3DD97931" w14:textId="77777777" w:rsidR="00973CFC" w:rsidRDefault="00973CFC" w:rsidP="005A0C85">
      <w:pPr>
        <w:spacing w:after="200" w:line="312" w:lineRule="auto"/>
        <w:contextualSpacing/>
        <w:jc w:val="both"/>
        <w:rPr>
          <w:rFonts w:eastAsia="Calibri"/>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4EAB7236" w14:textId="77777777" w:rsidR="007D5185" w:rsidRDefault="007D5185" w:rsidP="000D4BAF">
      <w:pPr>
        <w:spacing w:after="200" w:line="312" w:lineRule="auto"/>
        <w:contextualSpacing/>
        <w:jc w:val="both"/>
        <w:rPr>
          <w:b/>
          <w:bCs/>
          <w:sz w:val="22"/>
          <w:szCs w:val="22"/>
        </w:rPr>
      </w:pPr>
    </w:p>
    <w:p w14:paraId="32CFB2FB" w14:textId="77777777" w:rsidR="0089169B" w:rsidRPr="000B5CB1" w:rsidRDefault="0089169B"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493403D0"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FF1E95">
        <w:rPr>
          <w:b/>
          <w:bCs/>
          <w:sz w:val="22"/>
          <w:szCs w:val="22"/>
        </w:rPr>
        <w:t>»DOBAVA RAZNEGA MEDICINSKEGA POTROŠNEGA MATERIALA ZA 1 LETO«</w:t>
      </w:r>
      <w:r w:rsidR="00263ED7">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6"/>
    <w:p w14:paraId="41B21580" w14:textId="77777777" w:rsidR="00A24212" w:rsidRPr="000B5CB1" w:rsidRDefault="00A24212"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29E66AE7" w14:textId="0CEA08CE" w:rsidR="00A24212" w:rsidRDefault="0047482F" w:rsidP="000D4BAF">
      <w:pPr>
        <w:spacing w:line="312" w:lineRule="auto"/>
        <w:jc w:val="both"/>
        <w:rPr>
          <w:b/>
          <w:bCs/>
          <w:sz w:val="22"/>
          <w:szCs w:val="22"/>
        </w:rPr>
      </w:pPr>
      <w:r w:rsidRPr="00944E0F">
        <w:rPr>
          <w:bCs/>
          <w:iCs/>
          <w:sz w:val="22"/>
          <w:szCs w:val="22"/>
        </w:rPr>
        <w:t>– ponudnik  parafira in potrdi s podpisom ter žigom, dokument se odda ob ponudbi.</w:t>
      </w:r>
    </w:p>
    <w:p w14:paraId="43E0DCB1" w14:textId="77777777" w:rsidR="00263ED7" w:rsidRPr="000B5CB1" w:rsidRDefault="00263ED7" w:rsidP="000D4BAF">
      <w:pPr>
        <w:spacing w:line="312" w:lineRule="auto"/>
        <w:jc w:val="both"/>
        <w:rPr>
          <w:b/>
          <w:bCs/>
          <w:sz w:val="22"/>
          <w:szCs w:val="22"/>
        </w:rPr>
      </w:pPr>
    </w:p>
    <w:p w14:paraId="11AB68F9" w14:textId="77777777" w:rsidR="00FF1E95" w:rsidRDefault="00FF1E95" w:rsidP="000D4BAF">
      <w:pPr>
        <w:spacing w:line="312" w:lineRule="auto"/>
        <w:ind w:left="7799"/>
        <w:jc w:val="both"/>
        <w:rPr>
          <w:b/>
          <w:bCs/>
          <w:sz w:val="22"/>
          <w:szCs w:val="22"/>
        </w:rPr>
      </w:pPr>
      <w:bookmarkStart w:id="17" w:name="_Hlk127364028"/>
    </w:p>
    <w:p w14:paraId="6E04AC28" w14:textId="77777777" w:rsidR="00FF1E95" w:rsidRDefault="00FF1E95" w:rsidP="000D4BAF">
      <w:pPr>
        <w:spacing w:line="312" w:lineRule="auto"/>
        <w:ind w:left="7799"/>
        <w:jc w:val="both"/>
        <w:rPr>
          <w:b/>
          <w:bCs/>
          <w:sz w:val="22"/>
          <w:szCs w:val="22"/>
        </w:rPr>
      </w:pPr>
    </w:p>
    <w:p w14:paraId="519BA859" w14:textId="77777777" w:rsidR="00FF1E95" w:rsidRDefault="00FF1E95" w:rsidP="000D4BAF">
      <w:pPr>
        <w:spacing w:line="312" w:lineRule="auto"/>
        <w:ind w:left="7799"/>
        <w:jc w:val="both"/>
        <w:rPr>
          <w:b/>
          <w:bCs/>
          <w:sz w:val="22"/>
          <w:szCs w:val="22"/>
        </w:rPr>
      </w:pPr>
    </w:p>
    <w:p w14:paraId="6BA8D584" w14:textId="77777777" w:rsidR="00973CFC" w:rsidRDefault="00973CFC" w:rsidP="000D4BAF">
      <w:pPr>
        <w:spacing w:line="312" w:lineRule="auto"/>
        <w:ind w:left="7799"/>
        <w:jc w:val="both"/>
        <w:rPr>
          <w:b/>
          <w:bCs/>
          <w:sz w:val="22"/>
          <w:szCs w:val="22"/>
        </w:rPr>
      </w:pPr>
    </w:p>
    <w:p w14:paraId="6BBDD260" w14:textId="77777777" w:rsidR="00973CFC" w:rsidRDefault="00973CFC" w:rsidP="000D4BAF">
      <w:pPr>
        <w:spacing w:line="312" w:lineRule="auto"/>
        <w:ind w:left="7799"/>
        <w:jc w:val="both"/>
        <w:rPr>
          <w:b/>
          <w:bCs/>
          <w:sz w:val="22"/>
          <w:szCs w:val="22"/>
        </w:rPr>
      </w:pPr>
    </w:p>
    <w:p w14:paraId="6E1951F9" w14:textId="77777777" w:rsidR="00973CFC" w:rsidRDefault="00973CFC" w:rsidP="000D4BAF">
      <w:pPr>
        <w:spacing w:line="312" w:lineRule="auto"/>
        <w:ind w:left="7799"/>
        <w:jc w:val="both"/>
        <w:rPr>
          <w:b/>
          <w:bCs/>
          <w:sz w:val="22"/>
          <w:szCs w:val="22"/>
        </w:rPr>
      </w:pPr>
    </w:p>
    <w:p w14:paraId="0570D45A" w14:textId="77777777" w:rsidR="00973CFC" w:rsidRDefault="00973CFC" w:rsidP="000D4BAF">
      <w:pPr>
        <w:spacing w:line="312" w:lineRule="auto"/>
        <w:ind w:left="7799"/>
        <w:jc w:val="both"/>
        <w:rPr>
          <w:b/>
          <w:bCs/>
          <w:sz w:val="22"/>
          <w:szCs w:val="22"/>
        </w:rPr>
      </w:pPr>
    </w:p>
    <w:p w14:paraId="16B15810" w14:textId="77777777" w:rsidR="00973CFC" w:rsidRDefault="00973CFC" w:rsidP="000D4BAF">
      <w:pPr>
        <w:spacing w:line="312" w:lineRule="auto"/>
        <w:ind w:left="7799"/>
        <w:jc w:val="both"/>
        <w:rPr>
          <w:b/>
          <w:bCs/>
          <w:sz w:val="22"/>
          <w:szCs w:val="22"/>
        </w:rPr>
      </w:pPr>
    </w:p>
    <w:p w14:paraId="14C7F253" w14:textId="77777777" w:rsidR="00973CFC" w:rsidRDefault="00973CFC" w:rsidP="000D4BAF">
      <w:pPr>
        <w:spacing w:line="312" w:lineRule="auto"/>
        <w:ind w:left="7799"/>
        <w:jc w:val="both"/>
        <w:rPr>
          <w:b/>
          <w:bCs/>
          <w:sz w:val="22"/>
          <w:szCs w:val="22"/>
        </w:rPr>
      </w:pPr>
    </w:p>
    <w:p w14:paraId="2CDD371E" w14:textId="77777777" w:rsidR="00973CFC" w:rsidRDefault="00973CFC" w:rsidP="000D4BAF">
      <w:pPr>
        <w:spacing w:line="312" w:lineRule="auto"/>
        <w:ind w:left="7799"/>
        <w:jc w:val="both"/>
        <w:rPr>
          <w:b/>
          <w:bCs/>
          <w:sz w:val="22"/>
          <w:szCs w:val="22"/>
        </w:rPr>
      </w:pPr>
    </w:p>
    <w:p w14:paraId="1402D72D" w14:textId="77777777" w:rsidR="00973CFC" w:rsidRDefault="00973CFC" w:rsidP="000D4BAF">
      <w:pPr>
        <w:spacing w:line="312" w:lineRule="auto"/>
        <w:ind w:left="7799"/>
        <w:jc w:val="both"/>
        <w:rPr>
          <w:b/>
          <w:bCs/>
          <w:sz w:val="22"/>
          <w:szCs w:val="22"/>
        </w:rPr>
      </w:pPr>
    </w:p>
    <w:p w14:paraId="0E4B518F" w14:textId="77777777" w:rsidR="00973CFC" w:rsidRDefault="00973CFC" w:rsidP="000D4BAF">
      <w:pPr>
        <w:spacing w:line="312" w:lineRule="auto"/>
        <w:ind w:left="7799"/>
        <w:jc w:val="both"/>
        <w:rPr>
          <w:b/>
          <w:bCs/>
          <w:sz w:val="22"/>
          <w:szCs w:val="22"/>
        </w:rPr>
      </w:pPr>
    </w:p>
    <w:p w14:paraId="48EBADB2" w14:textId="77777777" w:rsidR="00973CFC" w:rsidRDefault="00973CFC" w:rsidP="000D4BAF">
      <w:pPr>
        <w:spacing w:line="312" w:lineRule="auto"/>
        <w:ind w:left="7799"/>
        <w:jc w:val="both"/>
        <w:rPr>
          <w:b/>
          <w:bCs/>
          <w:sz w:val="22"/>
          <w:szCs w:val="22"/>
        </w:rPr>
      </w:pPr>
    </w:p>
    <w:p w14:paraId="270741DA" w14:textId="77777777" w:rsidR="00973CFC" w:rsidRDefault="00973CFC" w:rsidP="000D4BAF">
      <w:pPr>
        <w:spacing w:line="312" w:lineRule="auto"/>
        <w:ind w:left="7799"/>
        <w:jc w:val="both"/>
        <w:rPr>
          <w:b/>
          <w:bCs/>
          <w:sz w:val="22"/>
          <w:szCs w:val="22"/>
        </w:rPr>
      </w:pPr>
    </w:p>
    <w:p w14:paraId="3652FB00" w14:textId="77777777" w:rsidR="00973CFC" w:rsidRDefault="00973CFC" w:rsidP="000D4BAF">
      <w:pPr>
        <w:spacing w:line="312" w:lineRule="auto"/>
        <w:ind w:left="7799"/>
        <w:jc w:val="both"/>
        <w:rPr>
          <w:b/>
          <w:bCs/>
          <w:sz w:val="22"/>
          <w:szCs w:val="22"/>
        </w:rPr>
      </w:pPr>
    </w:p>
    <w:p w14:paraId="05E2F906" w14:textId="77777777" w:rsidR="00973CFC" w:rsidRDefault="00973CFC" w:rsidP="000D4BAF">
      <w:pPr>
        <w:spacing w:line="312" w:lineRule="auto"/>
        <w:ind w:left="7799"/>
        <w:jc w:val="both"/>
        <w:rPr>
          <w:b/>
          <w:bCs/>
          <w:sz w:val="22"/>
          <w:szCs w:val="22"/>
        </w:rPr>
      </w:pPr>
    </w:p>
    <w:p w14:paraId="6BDCD471" w14:textId="77777777" w:rsidR="00973CFC" w:rsidRDefault="00973CFC" w:rsidP="000D4BAF">
      <w:pPr>
        <w:spacing w:line="312" w:lineRule="auto"/>
        <w:ind w:left="7799"/>
        <w:jc w:val="both"/>
        <w:rPr>
          <w:b/>
          <w:bCs/>
          <w:sz w:val="22"/>
          <w:szCs w:val="22"/>
        </w:rPr>
      </w:pPr>
    </w:p>
    <w:p w14:paraId="4A09655D" w14:textId="77777777" w:rsidR="00973CFC" w:rsidRDefault="00973CFC" w:rsidP="000D4BAF">
      <w:pPr>
        <w:spacing w:line="312" w:lineRule="auto"/>
        <w:ind w:left="7799"/>
        <w:jc w:val="both"/>
        <w:rPr>
          <w:b/>
          <w:bCs/>
          <w:sz w:val="22"/>
          <w:szCs w:val="22"/>
        </w:rPr>
      </w:pPr>
    </w:p>
    <w:p w14:paraId="5787D63D" w14:textId="77777777" w:rsidR="00973CFC" w:rsidRDefault="00973CFC" w:rsidP="000D4BAF">
      <w:pPr>
        <w:spacing w:line="312" w:lineRule="auto"/>
        <w:ind w:left="7799"/>
        <w:jc w:val="both"/>
        <w:rPr>
          <w:b/>
          <w:bCs/>
          <w:sz w:val="22"/>
          <w:szCs w:val="22"/>
        </w:rPr>
      </w:pPr>
    </w:p>
    <w:p w14:paraId="640F6A67" w14:textId="77777777" w:rsidR="00973CFC" w:rsidRDefault="00973CFC" w:rsidP="000D4BAF">
      <w:pPr>
        <w:spacing w:line="312" w:lineRule="auto"/>
        <w:ind w:left="7799"/>
        <w:jc w:val="both"/>
        <w:rPr>
          <w:b/>
          <w:bCs/>
          <w:sz w:val="22"/>
          <w:szCs w:val="22"/>
        </w:rPr>
      </w:pPr>
    </w:p>
    <w:p w14:paraId="2B9151B2" w14:textId="77777777" w:rsidR="00FF1E95" w:rsidRDefault="00FF1E95" w:rsidP="000D4BAF">
      <w:pPr>
        <w:spacing w:line="312" w:lineRule="auto"/>
        <w:ind w:left="7799"/>
        <w:jc w:val="both"/>
        <w:rPr>
          <w:b/>
          <w:bCs/>
          <w:sz w:val="22"/>
          <w:szCs w:val="22"/>
        </w:rPr>
      </w:pPr>
    </w:p>
    <w:p w14:paraId="3F4BDB51" w14:textId="77777777" w:rsidR="00FF1E95" w:rsidRDefault="00FF1E95" w:rsidP="000D4BAF">
      <w:pPr>
        <w:spacing w:line="312" w:lineRule="auto"/>
        <w:ind w:left="7799"/>
        <w:jc w:val="both"/>
        <w:rPr>
          <w:b/>
          <w:bCs/>
          <w:sz w:val="22"/>
          <w:szCs w:val="22"/>
        </w:rPr>
      </w:pPr>
    </w:p>
    <w:p w14:paraId="079FFBA2" w14:textId="00F7D8FC" w:rsidR="00A24212" w:rsidRDefault="00A24212" w:rsidP="000D4BAF">
      <w:pPr>
        <w:spacing w:line="312" w:lineRule="auto"/>
        <w:ind w:left="7799"/>
        <w:jc w:val="both"/>
        <w:rPr>
          <w:b/>
          <w:bCs/>
          <w:sz w:val="22"/>
          <w:szCs w:val="22"/>
        </w:rPr>
      </w:pPr>
      <w:r w:rsidRPr="000B5CB1">
        <w:rPr>
          <w:b/>
          <w:bCs/>
          <w:sz w:val="22"/>
          <w:szCs w:val="22"/>
        </w:rPr>
        <w:lastRenderedPageBreak/>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8" w:name="_Hlk127363967"/>
      <w:bookmarkEnd w:id="17"/>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5A54FB23"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FF1E95" w:rsidRPr="00C07694">
        <w:rPr>
          <w:b/>
          <w:sz w:val="22"/>
          <w:szCs w:val="22"/>
        </w:rPr>
        <w:t>»</w:t>
      </w:r>
      <w:r w:rsidR="00FF1E95" w:rsidRPr="00E95D4B">
        <w:rPr>
          <w:b/>
          <w:bCs/>
          <w:sz w:val="22"/>
          <w:szCs w:val="22"/>
        </w:rPr>
        <w:t xml:space="preserve">DOBAVA </w:t>
      </w:r>
      <w:r w:rsidR="00FF1E95">
        <w:rPr>
          <w:b/>
          <w:bCs/>
          <w:sz w:val="22"/>
          <w:szCs w:val="22"/>
        </w:rPr>
        <w:t>RAZNEGA MEDICINSKEGA POTROŠNEGA MATERIALA ZA 1 LETO</w:t>
      </w:r>
      <w:r w:rsidR="00FF1E95" w:rsidRPr="00C07694">
        <w:rPr>
          <w:b/>
          <w:sz w:val="22"/>
          <w:szCs w:val="22"/>
        </w:rPr>
        <w:t>«</w:t>
      </w:r>
      <w:r w:rsidR="00FF1E95">
        <w:rPr>
          <w:b/>
          <w:sz w:val="22"/>
          <w:szCs w:val="22"/>
        </w:rPr>
        <w:t xml:space="preserve"> </w:t>
      </w:r>
      <w:r w:rsidRPr="000B5CB1">
        <w:rPr>
          <w:bCs/>
          <w:sz w:val="22"/>
          <w:szCs w:val="22"/>
        </w:rPr>
        <w:t>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w:t>
      </w:r>
      <w:r w:rsidR="00BE63EA">
        <w:rPr>
          <w:bCs/>
          <w:sz w:val="22"/>
          <w:szCs w:val="22"/>
        </w:rPr>
        <w:t>___________</w:t>
      </w:r>
      <w:r w:rsidRPr="000B5CB1">
        <w:rPr>
          <w:bCs/>
          <w:sz w:val="22"/>
          <w:szCs w:val="22"/>
        </w:rPr>
        <w:t xml:space="preserve"> </w:t>
      </w:r>
      <w:r w:rsidRPr="00492F9E">
        <w:rPr>
          <w:b/>
          <w:sz w:val="22"/>
          <w:szCs w:val="22"/>
        </w:rPr>
        <w:t>EUR (5 % po</w:t>
      </w:r>
      <w:r w:rsidR="00E80719" w:rsidRPr="00492F9E">
        <w:rPr>
          <w:b/>
          <w:sz w:val="22"/>
          <w:szCs w:val="22"/>
        </w:rPr>
        <w:t>godbene</w:t>
      </w:r>
      <w:r w:rsidRPr="00492F9E">
        <w:rPr>
          <w:b/>
          <w:sz w:val="22"/>
          <w:szCs w:val="22"/>
        </w:rPr>
        <w:t xml:space="preserve"> vrednosti z DDV</w:t>
      </w:r>
      <w:r w:rsidRPr="00492F9E">
        <w:rPr>
          <w:b/>
        </w:rPr>
        <w:t>)</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r w:rsidR="00BE63EA">
        <w:rPr>
          <w:bCs/>
          <w:sz w:val="22"/>
          <w:szCs w:val="22"/>
        </w:rPr>
        <w:t>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2B16D29" w14:textId="56C05BA8" w:rsidR="00A32BBA" w:rsidRDefault="00A32BBA" w:rsidP="000D4BAF">
      <w:pPr>
        <w:spacing w:line="312" w:lineRule="auto"/>
        <w:jc w:val="both"/>
        <w:rPr>
          <w:bCs/>
          <w:sz w:val="22"/>
          <w:szCs w:val="22"/>
        </w:rPr>
      </w:pPr>
      <w:r>
        <w:rPr>
          <w:bCs/>
          <w:sz w:val="22"/>
          <w:szCs w:val="22"/>
        </w:rPr>
        <w:t>-</w:t>
      </w:r>
    </w:p>
    <w:p w14:paraId="294CCC63" w14:textId="0249C703" w:rsidR="00A32BBA" w:rsidRDefault="00A32BBA" w:rsidP="000D4BAF">
      <w:pPr>
        <w:spacing w:line="312" w:lineRule="auto"/>
        <w:jc w:val="both"/>
        <w:rPr>
          <w:bCs/>
          <w:sz w:val="22"/>
          <w:szCs w:val="22"/>
        </w:rPr>
      </w:pPr>
      <w:r>
        <w:rPr>
          <w:bCs/>
          <w:sz w:val="22"/>
          <w:szCs w:val="22"/>
        </w:rPr>
        <w:t>-</w:t>
      </w:r>
    </w:p>
    <w:p w14:paraId="20542E9E" w14:textId="588D30A6"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9A6C0B0" w14:textId="20AF42A7" w:rsidR="007D5185" w:rsidRDefault="000D3586" w:rsidP="000D4BAF">
      <w:pPr>
        <w:spacing w:line="312" w:lineRule="auto"/>
        <w:jc w:val="both"/>
        <w:rPr>
          <w:color w:val="222133"/>
        </w:rPr>
      </w:pPr>
      <w:bookmarkStart w:id="19" w:name="_Hlk192847050"/>
      <w:r>
        <w:rPr>
          <w:bCs/>
          <w:sz w:val="22"/>
          <w:szCs w:val="22"/>
        </w:rPr>
        <w:t>Priloga: 3x bianko menica za vsak sklop</w:t>
      </w:r>
      <w:r w:rsidR="00DC202F">
        <w:rPr>
          <w:bCs/>
          <w:sz w:val="22"/>
          <w:szCs w:val="22"/>
        </w:rPr>
        <w:t>. (</w:t>
      </w:r>
      <w:r w:rsidR="00DC202F" w:rsidRPr="00086655">
        <w:rPr>
          <w:rFonts w:ascii="Garamond" w:hAnsi="Garamond"/>
          <w:b/>
          <w:bCs/>
        </w:rPr>
        <w:t>V</w:t>
      </w:r>
      <w:r w:rsidR="00DC202F">
        <w:rPr>
          <w:rFonts w:ascii="Garamond" w:hAnsi="Garamond"/>
          <w:b/>
          <w:bCs/>
        </w:rPr>
        <w:t xml:space="preserve"> </w:t>
      </w:r>
      <w:r w:rsidR="00DC202F" w:rsidRPr="00086655">
        <w:rPr>
          <w:color w:val="222133"/>
        </w:rPr>
        <w:t>primeru</w:t>
      </w:r>
      <w:r w:rsidR="00DC202F" w:rsidRPr="00DC202F">
        <w:rPr>
          <w:color w:val="222133"/>
        </w:rPr>
        <w:t>, da bo ponudnik izbran v več sklopih lahko  predloži</w:t>
      </w:r>
      <w:r w:rsidR="00DC202F">
        <w:rPr>
          <w:color w:val="222133"/>
        </w:rPr>
        <w:t xml:space="preserve"> </w:t>
      </w:r>
      <w:r w:rsidR="00DC202F" w:rsidRPr="00DC202F">
        <w:rPr>
          <w:color w:val="222133"/>
        </w:rPr>
        <w:t>eno menično izjavo, katere vrednost ustreza seštevku zavarovanj za vse sklope in mora za vsak sklop, predložiti tri bianko menice</w:t>
      </w:r>
      <w:bookmarkEnd w:id="19"/>
      <w:bookmarkEnd w:id="18"/>
      <w:r w:rsidR="00BE63EA">
        <w:rPr>
          <w:color w:val="222133"/>
        </w:rPr>
        <w:t>).</w:t>
      </w:r>
    </w:p>
    <w:p w14:paraId="3BFB749A" w14:textId="77777777" w:rsidR="00263ED7" w:rsidRDefault="00263ED7" w:rsidP="000D4BAF">
      <w:pPr>
        <w:spacing w:line="312" w:lineRule="auto"/>
        <w:jc w:val="both"/>
        <w:rPr>
          <w:bCs/>
          <w:sz w:val="22"/>
          <w:szCs w:val="22"/>
        </w:rPr>
      </w:pPr>
    </w:p>
    <w:p w14:paraId="54CE5516" w14:textId="77777777" w:rsidR="00EC16AA" w:rsidRDefault="00EC16AA" w:rsidP="000D4BAF">
      <w:pPr>
        <w:spacing w:line="312" w:lineRule="auto"/>
        <w:jc w:val="both"/>
        <w:rPr>
          <w:bCs/>
          <w:sz w:val="22"/>
          <w:szCs w:val="22"/>
        </w:rPr>
      </w:pPr>
    </w:p>
    <w:p w14:paraId="13B7B1DF" w14:textId="77777777" w:rsidR="00263ED7" w:rsidRPr="000B5CB1" w:rsidRDefault="00263ED7" w:rsidP="000D4BAF">
      <w:pPr>
        <w:spacing w:line="312" w:lineRule="auto"/>
        <w:jc w:val="both"/>
        <w:rPr>
          <w:bCs/>
          <w:sz w:val="22"/>
          <w:szCs w:val="22"/>
        </w:rPr>
      </w:pPr>
    </w:p>
    <w:p w14:paraId="0D3B1069" w14:textId="77777777" w:rsidR="00A24212" w:rsidRDefault="00A24212" w:rsidP="00973CFC">
      <w:pPr>
        <w:spacing w:line="312" w:lineRule="auto"/>
        <w:ind w:left="7799"/>
        <w:jc w:val="both"/>
        <w:rPr>
          <w:b/>
          <w:bCs/>
          <w:sz w:val="22"/>
          <w:szCs w:val="22"/>
        </w:rPr>
      </w:pPr>
      <w:r w:rsidRPr="000B5CB1">
        <w:rPr>
          <w:b/>
          <w:bCs/>
          <w:sz w:val="22"/>
          <w:szCs w:val="22"/>
        </w:rPr>
        <w:lastRenderedPageBreak/>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Default="00723CD6" w:rsidP="000D4BAF">
      <w:pPr>
        <w:spacing w:line="312" w:lineRule="auto"/>
        <w:jc w:val="both"/>
        <w:rPr>
          <w:bCs/>
          <w:sz w:val="22"/>
          <w:szCs w:val="22"/>
        </w:rPr>
      </w:pPr>
    </w:p>
    <w:p w14:paraId="3A282AD7" w14:textId="77777777" w:rsidR="00B13A00" w:rsidRDefault="00B13A00" w:rsidP="000D4BAF">
      <w:pPr>
        <w:spacing w:line="312" w:lineRule="auto"/>
        <w:jc w:val="both"/>
        <w:rPr>
          <w:bCs/>
          <w:sz w:val="22"/>
          <w:szCs w:val="22"/>
        </w:rPr>
      </w:pPr>
    </w:p>
    <w:p w14:paraId="51AF9BF0" w14:textId="77777777" w:rsidR="00B13A00" w:rsidRDefault="00B13A00" w:rsidP="000D4BAF">
      <w:pPr>
        <w:spacing w:line="312" w:lineRule="auto"/>
        <w:jc w:val="both"/>
        <w:rPr>
          <w:bCs/>
          <w:sz w:val="22"/>
          <w:szCs w:val="22"/>
        </w:rPr>
      </w:pPr>
    </w:p>
    <w:p w14:paraId="2AB78058" w14:textId="77777777" w:rsidR="00B13A00" w:rsidRDefault="00B13A00" w:rsidP="000D4BAF">
      <w:pPr>
        <w:spacing w:line="312" w:lineRule="auto"/>
        <w:jc w:val="both"/>
        <w:rPr>
          <w:bCs/>
          <w:sz w:val="22"/>
          <w:szCs w:val="22"/>
        </w:rPr>
      </w:pPr>
    </w:p>
    <w:p w14:paraId="4FCAB293" w14:textId="77777777" w:rsidR="00B13A00" w:rsidRDefault="00B13A00" w:rsidP="000D4BAF">
      <w:pPr>
        <w:spacing w:line="312" w:lineRule="auto"/>
        <w:jc w:val="both"/>
        <w:rPr>
          <w:bCs/>
          <w:sz w:val="22"/>
          <w:szCs w:val="22"/>
        </w:rPr>
      </w:pPr>
    </w:p>
    <w:p w14:paraId="402D1EE0" w14:textId="77777777" w:rsidR="00B13A00" w:rsidRDefault="00B13A00" w:rsidP="000D4BAF">
      <w:pPr>
        <w:spacing w:line="312" w:lineRule="auto"/>
        <w:jc w:val="both"/>
        <w:rPr>
          <w:bCs/>
          <w:sz w:val="22"/>
          <w:szCs w:val="22"/>
        </w:rPr>
      </w:pPr>
    </w:p>
    <w:p w14:paraId="70500037" w14:textId="77777777" w:rsidR="00B13A00" w:rsidRDefault="00B13A00" w:rsidP="000D4BAF">
      <w:pPr>
        <w:spacing w:line="312" w:lineRule="auto"/>
        <w:jc w:val="both"/>
        <w:rPr>
          <w:bCs/>
          <w:sz w:val="22"/>
          <w:szCs w:val="22"/>
        </w:rPr>
      </w:pPr>
    </w:p>
    <w:p w14:paraId="551AA210" w14:textId="77777777" w:rsidR="00B13A00" w:rsidRDefault="00B13A00" w:rsidP="000D4BAF">
      <w:pPr>
        <w:spacing w:line="312" w:lineRule="auto"/>
        <w:jc w:val="both"/>
        <w:rPr>
          <w:bCs/>
          <w:sz w:val="22"/>
          <w:szCs w:val="22"/>
        </w:rPr>
      </w:pPr>
    </w:p>
    <w:p w14:paraId="0DEE7D70" w14:textId="77777777" w:rsidR="00B13A00" w:rsidRDefault="00B13A00" w:rsidP="000D4BAF">
      <w:pPr>
        <w:spacing w:line="312" w:lineRule="auto"/>
        <w:jc w:val="both"/>
        <w:rPr>
          <w:bCs/>
          <w:sz w:val="22"/>
          <w:szCs w:val="22"/>
        </w:rPr>
      </w:pPr>
    </w:p>
    <w:p w14:paraId="19729CAD" w14:textId="77777777" w:rsidR="00B13A00" w:rsidRDefault="00B13A00" w:rsidP="000D4BAF">
      <w:pPr>
        <w:spacing w:line="312" w:lineRule="auto"/>
        <w:jc w:val="both"/>
        <w:rPr>
          <w:bCs/>
          <w:sz w:val="22"/>
          <w:szCs w:val="22"/>
        </w:rPr>
      </w:pPr>
    </w:p>
    <w:p w14:paraId="17DEA08B" w14:textId="77777777" w:rsidR="00E52A70" w:rsidRDefault="00E52A70" w:rsidP="000D4BAF">
      <w:pPr>
        <w:spacing w:line="312" w:lineRule="auto"/>
        <w:jc w:val="both"/>
        <w:rPr>
          <w:bCs/>
          <w:sz w:val="22"/>
          <w:szCs w:val="22"/>
        </w:rPr>
      </w:pPr>
    </w:p>
    <w:p w14:paraId="6D412B80" w14:textId="77777777" w:rsidR="00E52A70" w:rsidRDefault="00E52A70" w:rsidP="000D4BAF">
      <w:pPr>
        <w:spacing w:line="312" w:lineRule="auto"/>
        <w:jc w:val="both"/>
        <w:rPr>
          <w:bCs/>
          <w:sz w:val="22"/>
          <w:szCs w:val="22"/>
        </w:rPr>
      </w:pPr>
    </w:p>
    <w:p w14:paraId="36EC8042" w14:textId="77777777" w:rsidR="00E52A70" w:rsidRDefault="00E52A70" w:rsidP="000D4BAF">
      <w:pPr>
        <w:spacing w:line="312" w:lineRule="auto"/>
        <w:jc w:val="both"/>
        <w:rPr>
          <w:bCs/>
          <w:sz w:val="22"/>
          <w:szCs w:val="22"/>
        </w:rPr>
      </w:pPr>
    </w:p>
    <w:p w14:paraId="511BAF9A" w14:textId="77777777" w:rsidR="00973CFC" w:rsidRDefault="00973CFC" w:rsidP="000D4BAF">
      <w:pPr>
        <w:spacing w:line="312" w:lineRule="auto"/>
        <w:jc w:val="both"/>
        <w:rPr>
          <w:bCs/>
          <w:sz w:val="22"/>
          <w:szCs w:val="22"/>
        </w:rPr>
      </w:pPr>
    </w:p>
    <w:p w14:paraId="7D976234" w14:textId="77777777" w:rsidR="00973CFC" w:rsidRDefault="00973CFC"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289A4B01" w14:textId="77777777" w:rsidR="00E52A70" w:rsidRDefault="00E52A7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20" w:name="_Toc86827291"/>
      <w:r w:rsidRPr="00E70833">
        <w:rPr>
          <w:rFonts w:eastAsia="Calibri"/>
          <w:b/>
          <w:sz w:val="22"/>
          <w:szCs w:val="22"/>
          <w:lang w:eastAsia="en-US"/>
        </w:rPr>
        <w:t>Menična izjava za zavarovanje resnosti ponudbe</w:t>
      </w:r>
      <w:bookmarkEnd w:id="20"/>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1E83DD00" w:rsidR="00BA5890" w:rsidRPr="00E70833" w:rsidRDefault="00BA5890" w:rsidP="000D4BAF">
      <w:pPr>
        <w:shd w:val="clear" w:color="auto" w:fill="FFFFFF"/>
        <w:spacing w:line="312" w:lineRule="auto"/>
        <w:jc w:val="both"/>
        <w:rPr>
          <w:bCs/>
          <w:sz w:val="22"/>
          <w:szCs w:val="22"/>
        </w:rPr>
      </w:pPr>
      <w:r w:rsidRPr="00E70833">
        <w:rPr>
          <w:bCs/>
          <w:sz w:val="22"/>
          <w:szCs w:val="22"/>
        </w:rPr>
        <w:t>Za zavarovanje resnosti ponudbe za javno naročilo</w:t>
      </w:r>
      <w:r w:rsidR="00EF738D">
        <w:rPr>
          <w:bCs/>
          <w:sz w:val="22"/>
          <w:szCs w:val="22"/>
        </w:rPr>
        <w:t xml:space="preserve"> </w:t>
      </w:r>
      <w:r w:rsidR="00263ED7" w:rsidRPr="00263ED7">
        <w:rPr>
          <w:bCs/>
          <w:sz w:val="22"/>
          <w:szCs w:val="22"/>
        </w:rPr>
        <w:t xml:space="preserve"> </w:t>
      </w:r>
      <w:r w:rsidR="00FF1E95">
        <w:rPr>
          <w:bCs/>
          <w:sz w:val="22"/>
          <w:szCs w:val="22"/>
        </w:rPr>
        <w:t>»DOBAVA RAZNEGA MEDICINSKEGA POTROŠNEGA MATERIALA ZA 1 LETO«</w:t>
      </w:r>
      <w:r w:rsidR="00263ED7">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eno (1) bianco menico</w:t>
      </w:r>
      <w:r w:rsidR="00BE63EA">
        <w:rPr>
          <w:bCs/>
          <w:sz w:val="22"/>
          <w:szCs w:val="22"/>
        </w:rPr>
        <w:t xml:space="preserve"> za vsak sklop</w:t>
      </w:r>
      <w:r w:rsidRPr="00E70833">
        <w:rPr>
          <w:bCs/>
          <w:sz w:val="22"/>
          <w:szCs w:val="22"/>
        </w:rPr>
        <w:t xml:space="preserve">,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6E0C0855" w14:textId="4DE28AB4" w:rsidR="00EF34AC" w:rsidRDefault="00BA5890" w:rsidP="009C6F99">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4B0F57">
        <w:rPr>
          <w:b/>
          <w:bCs/>
          <w:sz w:val="22"/>
          <w:szCs w:val="22"/>
        </w:rPr>
        <w:t>e</w:t>
      </w:r>
      <w:r w:rsidR="005141CF">
        <w:rPr>
          <w:b/>
          <w:bCs/>
          <w:sz w:val="22"/>
          <w:szCs w:val="22"/>
        </w:rPr>
        <w:t xml:space="preserve"> </w:t>
      </w:r>
    </w:p>
    <w:p w14:paraId="3546DB69" w14:textId="77777777" w:rsidR="004B0F57" w:rsidRPr="00C44B8A" w:rsidRDefault="004B0F57" w:rsidP="004B0F57">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7A5C24FB" w14:textId="77777777" w:rsidR="004B0F57" w:rsidRPr="00C44B8A" w:rsidRDefault="004B0F57" w:rsidP="004B0F57">
      <w:pPr>
        <w:spacing w:line="312" w:lineRule="auto"/>
        <w:jc w:val="both"/>
        <w:rPr>
          <w:rFonts w:ascii="Garamond" w:hAnsi="Garamond"/>
          <w:bCs/>
        </w:rPr>
      </w:pPr>
    </w:p>
    <w:p w14:paraId="5D0C207A" w14:textId="77777777" w:rsidR="004B0F57" w:rsidRPr="009C6F99" w:rsidRDefault="004B0F57" w:rsidP="009C6F99">
      <w:pPr>
        <w:tabs>
          <w:tab w:val="left" w:pos="2520"/>
        </w:tabs>
        <w:spacing w:line="312" w:lineRule="auto"/>
        <w:jc w:val="both"/>
        <w:rPr>
          <w:b/>
          <w:bCs/>
          <w:sz w:val="22"/>
          <w:szCs w:val="22"/>
        </w:rPr>
      </w:pPr>
    </w:p>
    <w:p w14:paraId="5AE214DF" w14:textId="77777777" w:rsidR="007B5B51" w:rsidRDefault="007B5B51" w:rsidP="000D4BAF">
      <w:pPr>
        <w:spacing w:line="312" w:lineRule="auto"/>
        <w:jc w:val="both"/>
        <w:rPr>
          <w:bCs/>
          <w:sz w:val="22"/>
          <w:szCs w:val="22"/>
        </w:rPr>
      </w:pPr>
    </w:p>
    <w:p w14:paraId="3DCF4226" w14:textId="77777777" w:rsidR="00EF738D" w:rsidRDefault="00EF738D" w:rsidP="000D4BAF">
      <w:pPr>
        <w:spacing w:line="312" w:lineRule="auto"/>
        <w:jc w:val="both"/>
        <w:rPr>
          <w:bCs/>
          <w:sz w:val="22"/>
          <w:szCs w:val="22"/>
        </w:rPr>
      </w:pPr>
    </w:p>
    <w:p w14:paraId="02B3298F" w14:textId="77777777" w:rsidR="00B13A00" w:rsidRDefault="00B13A00" w:rsidP="000D4BAF">
      <w:pPr>
        <w:spacing w:line="312" w:lineRule="auto"/>
        <w:jc w:val="both"/>
        <w:rPr>
          <w:bCs/>
          <w:sz w:val="22"/>
          <w:szCs w:val="22"/>
        </w:rPr>
      </w:pPr>
    </w:p>
    <w:p w14:paraId="79131277" w14:textId="77777777" w:rsidR="00EF738D" w:rsidRDefault="00EF738D"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87"/>
    <w:rsid w:val="00C02AAA"/>
    <w:rsid w:val="00C02F63"/>
    <w:rsid w:val="00C0323F"/>
    <w:rsid w:val="00C03260"/>
    <w:rsid w:val="00C03489"/>
    <w:rsid w:val="00C03F86"/>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60E"/>
    <w:rsid w:val="00D54838"/>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3BC7"/>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33</Pages>
  <Words>9744</Words>
  <Characters>59378</Characters>
  <Application>Microsoft Office Word</Application>
  <DocSecurity>0</DocSecurity>
  <Lines>494</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68985</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7</cp:revision>
  <cp:lastPrinted>2025-05-20T05:23:00Z</cp:lastPrinted>
  <dcterms:created xsi:type="dcterms:W3CDTF">2025-07-10T06:37:00Z</dcterms:created>
  <dcterms:modified xsi:type="dcterms:W3CDTF">2025-07-10T07:04:00Z</dcterms:modified>
</cp:coreProperties>
</file>